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7B6728F7" w14:textId="39210347" w:rsidR="00F769A0" w:rsidRPr="007177C9" w:rsidRDefault="00F769A0" w:rsidP="00325351">
      <w:pPr>
        <w:jc w:val="both"/>
        <w:rPr>
          <w:rFonts w:ascii="Univers Next Pro Condensed" w:hAnsi="Univers Next Pro Condensed" w:cs="Times New Roman"/>
          <w:sz w:val="24"/>
          <w:szCs w:val="24"/>
          <w:lang w:eastAsia="fr-FR"/>
        </w:rPr>
      </w:pPr>
    </w:p>
    <w:p w14:paraId="3F9B98BF" w14:textId="77777777" w:rsidR="00041F3F" w:rsidRPr="007177C9" w:rsidRDefault="00041F3F" w:rsidP="00325351">
      <w:pPr>
        <w:suppressAutoHyphens w:val="0"/>
        <w:jc w:val="both"/>
        <w:outlineLvl w:val="0"/>
        <w:rPr>
          <w:rFonts w:ascii="Univers Next Pro Condensed" w:hAnsi="Univers Next Pro Condensed" w:cs="Times New Roman"/>
          <w:b/>
          <w:caps/>
          <w:sz w:val="24"/>
          <w:szCs w:val="24"/>
          <w:lang w:eastAsia="fr-FR"/>
        </w:rPr>
      </w:pPr>
    </w:p>
    <w:p w14:paraId="4F3FAB88" w14:textId="77777777" w:rsidR="00041F3F" w:rsidRPr="007177C9" w:rsidRDefault="00041F3F" w:rsidP="00325351">
      <w:pPr>
        <w:suppressAutoHyphens w:val="0"/>
        <w:jc w:val="both"/>
        <w:outlineLvl w:val="0"/>
        <w:rPr>
          <w:rFonts w:ascii="Univers Next Pro Condensed" w:hAnsi="Univers Next Pro Condensed" w:cs="Times New Roman"/>
          <w:b/>
          <w:caps/>
          <w:sz w:val="24"/>
          <w:szCs w:val="24"/>
          <w:lang w:eastAsia="fr-FR"/>
        </w:rPr>
      </w:pPr>
    </w:p>
    <w:p w14:paraId="58A45992" w14:textId="77777777" w:rsidR="00041F3F" w:rsidRPr="007177C9" w:rsidRDefault="00041F3F" w:rsidP="00325351">
      <w:pPr>
        <w:suppressAutoHyphens w:val="0"/>
        <w:jc w:val="both"/>
        <w:rPr>
          <w:rFonts w:ascii="Univers Next Pro Condensed" w:hAnsi="Univers Next Pro Condensed" w:cs="Times New Roman"/>
          <w:color w:val="000000"/>
          <w:sz w:val="22"/>
          <w:szCs w:val="22"/>
          <w:lang w:eastAsia="fr-FR"/>
        </w:rPr>
      </w:pPr>
    </w:p>
    <w:p w14:paraId="340D15B9" w14:textId="77777777" w:rsidR="00041F3F" w:rsidRPr="007177C9" w:rsidRDefault="00041F3F" w:rsidP="00325351">
      <w:pPr>
        <w:suppressAutoHyphens w:val="0"/>
        <w:jc w:val="both"/>
        <w:rPr>
          <w:rFonts w:ascii="Univers Next Pro Condensed" w:hAnsi="Univers Next Pro Condensed" w:cs="Times New Roman"/>
          <w:b/>
          <w:sz w:val="28"/>
          <w:szCs w:val="28"/>
          <w:lang w:eastAsia="fr-FR"/>
        </w:rPr>
      </w:pPr>
    </w:p>
    <w:p w14:paraId="699013D2" w14:textId="77777777" w:rsidR="0092522F" w:rsidRPr="0092522F" w:rsidRDefault="0092522F" w:rsidP="0092522F">
      <w:pPr>
        <w:suppressAutoHyphens w:val="0"/>
        <w:jc w:val="both"/>
        <w:rPr>
          <w:rFonts w:ascii="Univers Next Pro Condensed" w:eastAsiaTheme="minorHAnsi" w:hAnsi="Univers Next Pro Condensed" w:cstheme="minorBidi"/>
          <w:kern w:val="2"/>
          <w:szCs w:val="24"/>
          <w:lang w:eastAsia="en-US"/>
          <w14:ligatures w14:val="standardContextual"/>
        </w:rPr>
      </w:pPr>
    </w:p>
    <w:p w14:paraId="57553EAC" w14:textId="77777777" w:rsidR="0092522F" w:rsidRPr="0092522F" w:rsidRDefault="0092522F" w:rsidP="0092522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val="0"/>
        <w:contextualSpacing/>
        <w:jc w:val="both"/>
        <w:rPr>
          <w:rFonts w:ascii="Univers Next Pro Condensed" w:eastAsia="Univers Condensed Light" w:hAnsi="Univers Next Pro Condensed" w:cs="Univers Condensed Light"/>
          <w:b/>
          <w:spacing w:val="-10"/>
          <w:kern w:val="28"/>
          <w:sz w:val="44"/>
          <w:szCs w:val="44"/>
          <w:lang w:eastAsia="en-US"/>
          <w14:ligatures w14:val="standardContextual"/>
        </w:rPr>
      </w:pPr>
      <w:bookmarkStart w:id="0" w:name="_Hlk208492780"/>
    </w:p>
    <w:bookmarkEnd w:id="0"/>
    <w:p w14:paraId="5522F3D1" w14:textId="77777777" w:rsidR="00226D62" w:rsidRPr="00226D62" w:rsidRDefault="00226D62" w:rsidP="00226D6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hAnsi="Univers Next Pro Condensed"/>
          <w:b/>
          <w:bCs/>
          <w:sz w:val="32"/>
          <w:szCs w:val="32"/>
        </w:rPr>
      </w:pPr>
      <w:r w:rsidRPr="00226D62">
        <w:rPr>
          <w:rFonts w:ascii="Univers Next Pro Condensed" w:hAnsi="Univers Next Pro Condensed"/>
          <w:b/>
          <w:bCs/>
          <w:sz w:val="32"/>
          <w:szCs w:val="32"/>
        </w:rPr>
        <w:t xml:space="preserve">MISE EN PROPRETÉ DES ABORDS DU SITE PRINCIPAL DU CENTRE NATIONAL D’ART ET DE CULTURE GEORGES POMPIDOU ET DES BATIMENTS ANNEXES (CNAC-GP) </w:t>
      </w:r>
    </w:p>
    <w:p w14:paraId="38F08BB7" w14:textId="77777777" w:rsidR="00226D62" w:rsidRPr="00226D62" w:rsidRDefault="00226D62" w:rsidP="00226D6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hAnsi="Univers Next Pro Condensed"/>
          <w:b/>
          <w:bCs/>
          <w:sz w:val="32"/>
          <w:szCs w:val="32"/>
        </w:rPr>
      </w:pPr>
    </w:p>
    <w:p w14:paraId="353B9D80" w14:textId="797CB967" w:rsidR="00226D62" w:rsidRPr="00226D62" w:rsidRDefault="00226D62" w:rsidP="00226D62">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hAnsi="Univers Next Pro Condensed"/>
          <w:bCs/>
          <w:sz w:val="24"/>
          <w:szCs w:val="24"/>
        </w:rPr>
      </w:pPr>
      <w:r w:rsidRPr="00226D62">
        <w:rPr>
          <w:rFonts w:ascii="Univers Next Pro Condensed" w:hAnsi="Univers Next Pro Condensed"/>
          <w:bCs/>
          <w:sz w:val="24"/>
          <w:szCs w:val="24"/>
        </w:rPr>
        <w:t xml:space="preserve">LOT 1 : Mise en propreté des abords du Centre Pompidou et </w:t>
      </w:r>
      <w:r w:rsidR="00BD35EF">
        <w:rPr>
          <w:rFonts w:ascii="Univers Next Pro Condensed" w:hAnsi="Univers Next Pro Condensed"/>
          <w:bCs/>
          <w:sz w:val="24"/>
          <w:szCs w:val="24"/>
        </w:rPr>
        <w:t>des</w:t>
      </w:r>
      <w:r w:rsidRPr="00226D62">
        <w:rPr>
          <w:rFonts w:ascii="Univers Next Pro Condensed" w:hAnsi="Univers Next Pro Condensed"/>
          <w:bCs/>
          <w:sz w:val="24"/>
          <w:szCs w:val="24"/>
        </w:rPr>
        <w:t xml:space="preserve"> bâtiments annexes situés dans Paris intra-muros (CNAC-GP)</w:t>
      </w:r>
    </w:p>
    <w:p w14:paraId="16D8F896" w14:textId="77777777" w:rsidR="00EA302F" w:rsidRPr="00EA302F" w:rsidRDefault="00EA302F" w:rsidP="00EA302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jc w:val="center"/>
        <w:rPr>
          <w:rFonts w:ascii="Univers Next Pro Condensed" w:hAnsi="Univers Next Pro Condensed"/>
          <w:b/>
          <w:bCs/>
          <w:sz w:val="32"/>
          <w:szCs w:val="32"/>
        </w:rPr>
      </w:pPr>
    </w:p>
    <w:p w14:paraId="35BB5053" w14:textId="06A5E5A8" w:rsidR="0092522F" w:rsidRPr="0092522F" w:rsidRDefault="0092522F" w:rsidP="0092522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val="0"/>
        <w:jc w:val="center"/>
        <w:rPr>
          <w:rFonts w:ascii="Univers Next Pro Condensed" w:eastAsia="Univers Condensed Light" w:hAnsi="Univers Next Pro Condensed" w:cs="Univers Condensed Light"/>
          <w:b/>
          <w:kern w:val="2"/>
          <w:sz w:val="36"/>
          <w:szCs w:val="36"/>
          <w:lang w:eastAsia="en-US"/>
          <w14:ligatures w14:val="standardContextual"/>
        </w:rPr>
      </w:pPr>
      <w:r w:rsidRPr="0092522F">
        <w:rPr>
          <w:rFonts w:ascii="Univers Next Pro Condensed" w:eastAsia="Univers Condensed Light" w:hAnsi="Univers Next Pro Condensed" w:cs="Univers Condensed Light"/>
          <w:b/>
          <w:kern w:val="2"/>
          <w:sz w:val="36"/>
          <w:szCs w:val="36"/>
          <w:lang w:eastAsia="en-US"/>
          <w14:ligatures w14:val="standardContextual"/>
        </w:rPr>
        <w:t>ACCORD-CADRE N° 25-CP04-</w:t>
      </w:r>
      <w:r w:rsidR="00EA302F">
        <w:rPr>
          <w:rFonts w:ascii="Univers Next Pro Condensed" w:eastAsia="Univers Condensed Light" w:hAnsi="Univers Next Pro Condensed" w:cs="Univers Condensed Light"/>
          <w:b/>
          <w:kern w:val="2"/>
          <w:sz w:val="36"/>
          <w:szCs w:val="36"/>
          <w:lang w:eastAsia="en-US"/>
          <w14:ligatures w14:val="standardContextual"/>
        </w:rPr>
        <w:t>107</w:t>
      </w:r>
      <w:r w:rsidRPr="0092522F">
        <w:rPr>
          <w:rFonts w:ascii="Univers Next Pro Condensed" w:eastAsia="Univers Condensed Light" w:hAnsi="Univers Next Pro Condensed" w:cs="Univers Condensed Light"/>
          <w:b/>
          <w:kern w:val="2"/>
          <w:sz w:val="36"/>
          <w:szCs w:val="36"/>
          <w:lang w:eastAsia="en-US"/>
          <w14:ligatures w14:val="standardContextual"/>
        </w:rPr>
        <w:t>-AC</w:t>
      </w:r>
    </w:p>
    <w:p w14:paraId="6E055AE3" w14:textId="77777777" w:rsidR="0092522F" w:rsidRPr="0092522F" w:rsidRDefault="0092522F" w:rsidP="0092522F">
      <w:pPr>
        <w:pBdr>
          <w:top w:val="single" w:sz="4" w:space="1" w:color="auto" w:shadow="1"/>
          <w:left w:val="single" w:sz="4" w:space="4" w:color="auto" w:shadow="1"/>
          <w:bottom w:val="single" w:sz="4" w:space="1" w:color="auto" w:shadow="1"/>
          <w:right w:val="single" w:sz="4" w:space="4" w:color="auto" w:shadow="1"/>
        </w:pBdr>
        <w:shd w:val="clear" w:color="auto" w:fill="F2F2F2" w:themeFill="background1" w:themeFillShade="F2"/>
        <w:suppressAutoHyphens w:val="0"/>
        <w:jc w:val="both"/>
        <w:rPr>
          <w:rFonts w:ascii="Univers Next Pro Condensed" w:eastAsiaTheme="minorHAnsi" w:hAnsi="Univers Next Pro Condensed" w:cstheme="minorBidi"/>
          <w:kern w:val="2"/>
          <w:sz w:val="30"/>
          <w:szCs w:val="30"/>
          <w:lang w:eastAsia="en-US"/>
          <w14:ligatures w14:val="standardContextual"/>
        </w:rPr>
      </w:pPr>
    </w:p>
    <w:p w14:paraId="72679AA5" w14:textId="77777777" w:rsidR="00041F3F" w:rsidRPr="007177C9" w:rsidRDefault="00041F3F">
      <w:pPr>
        <w:suppressAutoHyphens w:val="0"/>
        <w:jc w:val="both"/>
        <w:outlineLvl w:val="0"/>
        <w:rPr>
          <w:rFonts w:ascii="Univers Next Pro Condensed" w:hAnsi="Univers Next Pro Condensed" w:cs="Times New Roman"/>
          <w:b/>
          <w:caps/>
          <w:sz w:val="24"/>
          <w:szCs w:val="24"/>
          <w:lang w:eastAsia="fr-FR"/>
        </w:rPr>
      </w:pPr>
    </w:p>
    <w:p w14:paraId="0BA4966B" w14:textId="77777777" w:rsidR="00041F3F" w:rsidRPr="007177C9" w:rsidRDefault="00041F3F">
      <w:pPr>
        <w:suppressAutoHyphens w:val="0"/>
        <w:jc w:val="both"/>
        <w:outlineLvl w:val="0"/>
        <w:rPr>
          <w:rFonts w:ascii="Univers Next Pro Condensed" w:hAnsi="Univers Next Pro Condensed" w:cs="Times New Roman"/>
          <w:b/>
          <w:caps/>
          <w:sz w:val="24"/>
          <w:szCs w:val="24"/>
          <w:lang w:eastAsia="fr-FR"/>
        </w:rPr>
      </w:pPr>
    </w:p>
    <w:p w14:paraId="442B3EB1" w14:textId="77777777" w:rsidR="00041F3F" w:rsidRPr="007177C9" w:rsidRDefault="00041F3F" w:rsidP="00D174DF">
      <w:pPr>
        <w:pBdr>
          <w:top w:val="single" w:sz="4" w:space="4" w:color="auto"/>
          <w:left w:val="single" w:sz="4" w:space="4" w:color="auto"/>
          <w:bottom w:val="single" w:sz="4" w:space="4" w:color="auto"/>
          <w:right w:val="single" w:sz="4" w:space="4" w:color="auto"/>
        </w:pBdr>
        <w:suppressAutoHyphens w:val="0"/>
        <w:jc w:val="both"/>
        <w:rPr>
          <w:rFonts w:ascii="Univers Next Pro Condensed" w:eastAsia="Calibri" w:hAnsi="Univers Next Pro Condensed" w:cs="Arial"/>
          <w:sz w:val="22"/>
          <w:szCs w:val="22"/>
          <w:lang w:eastAsia="fr-FR"/>
        </w:rPr>
      </w:pPr>
      <w:bookmarkStart w:id="1" w:name="_Toc475789565"/>
    </w:p>
    <w:bookmarkEnd w:id="1"/>
    <w:p w14:paraId="73401319" w14:textId="433DA583" w:rsidR="00041F3F" w:rsidRDefault="008D6131" w:rsidP="00D174DF">
      <w:pPr>
        <w:pBdr>
          <w:top w:val="single" w:sz="4" w:space="4" w:color="auto"/>
          <w:left w:val="single" w:sz="4" w:space="4" w:color="auto"/>
          <w:bottom w:val="single" w:sz="4" w:space="4" w:color="auto"/>
          <w:right w:val="single" w:sz="4" w:space="4" w:color="auto"/>
        </w:pBdr>
        <w:suppressAutoHyphens w:val="0"/>
        <w:jc w:val="center"/>
        <w:rPr>
          <w:rFonts w:ascii="Univers Next Pro Condensed" w:eastAsia="Calibri" w:hAnsi="Univers Next Pro Condensed" w:cs="Arial"/>
          <w:b/>
          <w:sz w:val="32"/>
          <w:szCs w:val="22"/>
          <w:lang w:eastAsia="fr-FR"/>
        </w:rPr>
      </w:pPr>
      <w:r w:rsidRPr="007177C9">
        <w:rPr>
          <w:rFonts w:ascii="Univers Next Pro Condensed" w:eastAsia="Calibri" w:hAnsi="Univers Next Pro Condensed" w:cs="Arial"/>
          <w:b/>
          <w:sz w:val="32"/>
          <w:szCs w:val="22"/>
          <w:lang w:eastAsia="fr-FR"/>
        </w:rPr>
        <w:t>ACTE D’ENGAGEMENT</w:t>
      </w:r>
    </w:p>
    <w:p w14:paraId="213BC135" w14:textId="0C6FC448" w:rsidR="008D6131" w:rsidRDefault="008D6131" w:rsidP="00D174DF">
      <w:pPr>
        <w:pBdr>
          <w:top w:val="single" w:sz="4" w:space="4" w:color="auto"/>
          <w:left w:val="single" w:sz="4" w:space="4" w:color="auto"/>
          <w:bottom w:val="single" w:sz="4" w:space="4" w:color="auto"/>
          <w:right w:val="single" w:sz="4" w:space="4" w:color="auto"/>
        </w:pBdr>
        <w:suppressAutoHyphens w:val="0"/>
        <w:jc w:val="center"/>
        <w:rPr>
          <w:rFonts w:ascii="Univers Next Pro Condensed" w:eastAsia="Calibri" w:hAnsi="Univers Next Pro Condensed" w:cs="Arial"/>
          <w:b/>
          <w:sz w:val="32"/>
          <w:szCs w:val="22"/>
          <w:lang w:eastAsia="fr-FR"/>
        </w:rPr>
      </w:pPr>
    </w:p>
    <w:p w14:paraId="36C9B036" w14:textId="16C69B87" w:rsidR="008D6131" w:rsidRPr="00D174DF" w:rsidRDefault="00B96776" w:rsidP="00D174DF">
      <w:pPr>
        <w:pBdr>
          <w:top w:val="single" w:sz="4" w:space="4" w:color="auto"/>
          <w:left w:val="single" w:sz="4" w:space="4" w:color="auto"/>
          <w:bottom w:val="single" w:sz="4" w:space="4" w:color="auto"/>
          <w:right w:val="single" w:sz="4" w:space="4" w:color="auto"/>
        </w:pBdr>
        <w:suppressAutoHyphens w:val="0"/>
        <w:jc w:val="center"/>
        <w:rPr>
          <w:rFonts w:ascii="Univers Next Pro Condensed" w:eastAsia="Calibri" w:hAnsi="Univers Next Pro Condensed" w:cs="Arial"/>
          <w:b/>
          <w:sz w:val="24"/>
          <w:szCs w:val="24"/>
          <w:lang w:eastAsia="fr-FR"/>
        </w:rPr>
      </w:pPr>
      <w:r>
        <w:rPr>
          <w:rFonts w:ascii="Univers Next Pro Condensed" w:eastAsia="Calibri" w:hAnsi="Univers Next Pro Condensed" w:cs="Arial"/>
          <w:b/>
          <w:sz w:val="24"/>
          <w:szCs w:val="24"/>
          <w:lang w:eastAsia="fr-FR"/>
        </w:rPr>
        <w:t>Appel d’offres ouvert</w:t>
      </w:r>
    </w:p>
    <w:p w14:paraId="3FEA9064" w14:textId="77777777" w:rsidR="00BF19EE" w:rsidRPr="007177C9" w:rsidRDefault="00BF19EE" w:rsidP="00D174DF">
      <w:pPr>
        <w:pBdr>
          <w:top w:val="single" w:sz="4" w:space="4" w:color="auto"/>
          <w:left w:val="single" w:sz="4" w:space="4" w:color="auto"/>
          <w:bottom w:val="single" w:sz="4" w:space="4" w:color="auto"/>
          <w:right w:val="single" w:sz="4" w:space="4" w:color="auto"/>
        </w:pBdr>
        <w:suppressAutoHyphens w:val="0"/>
        <w:jc w:val="center"/>
        <w:rPr>
          <w:rFonts w:ascii="Univers Next Pro Condensed" w:eastAsia="Calibri" w:hAnsi="Univers Next Pro Condensed" w:cs="Arial"/>
          <w:b/>
          <w:sz w:val="32"/>
          <w:szCs w:val="22"/>
          <w:lang w:eastAsia="fr-FR"/>
        </w:rPr>
      </w:pPr>
    </w:p>
    <w:p w14:paraId="7C298BC2" w14:textId="77777777" w:rsidR="00041F3F" w:rsidRPr="007177C9" w:rsidRDefault="00041F3F">
      <w:pPr>
        <w:suppressAutoHyphens w:val="0"/>
        <w:jc w:val="both"/>
        <w:rPr>
          <w:rFonts w:ascii="Univers Next Pro Condensed" w:eastAsia="Calibri" w:hAnsi="Univers Next Pro Condensed" w:cs="Arial"/>
          <w:sz w:val="22"/>
          <w:szCs w:val="22"/>
          <w:lang w:eastAsia="fr-FR"/>
        </w:rPr>
      </w:pPr>
    </w:p>
    <w:p w14:paraId="60E37E0C" w14:textId="77777777" w:rsidR="00041F3F" w:rsidRPr="007177C9" w:rsidRDefault="00041F3F">
      <w:pPr>
        <w:suppressAutoHyphens w:val="0"/>
        <w:jc w:val="both"/>
        <w:rPr>
          <w:rFonts w:ascii="Univers Next Pro Condensed" w:eastAsia="Calibri" w:hAnsi="Univers Next Pro Condensed" w:cs="Arial"/>
          <w:sz w:val="22"/>
          <w:szCs w:val="22"/>
          <w:lang w:eastAsia="fr-FR"/>
        </w:rPr>
      </w:pPr>
    </w:p>
    <w:p w14:paraId="126773D8" w14:textId="5DA723C3" w:rsidR="007661C4" w:rsidRDefault="007661C4">
      <w:pPr>
        <w:suppressAutoHyphens w:val="0"/>
        <w:rPr>
          <w:rFonts w:ascii="Univers Next Pro Condensed" w:eastAsia="Calibri" w:hAnsi="Univers Next Pro Condensed" w:cs="Arial"/>
          <w:sz w:val="22"/>
          <w:szCs w:val="22"/>
          <w:lang w:eastAsia="fr-FR"/>
        </w:rPr>
      </w:pPr>
      <w:r>
        <w:rPr>
          <w:rFonts w:ascii="Univers Next Pro Condensed" w:eastAsia="Calibri" w:hAnsi="Univers Next Pro Condensed" w:cs="Arial"/>
          <w:sz w:val="22"/>
          <w:szCs w:val="22"/>
          <w:lang w:eastAsia="fr-FR"/>
        </w:rPr>
        <w:br w:type="page"/>
      </w:r>
    </w:p>
    <w:p w14:paraId="7013D67D" w14:textId="77777777" w:rsidR="00041F3F" w:rsidRPr="007177C9" w:rsidRDefault="00041F3F">
      <w:pPr>
        <w:suppressAutoHyphens w:val="0"/>
        <w:jc w:val="center"/>
        <w:rPr>
          <w:rFonts w:ascii="Univers Next Pro Condensed" w:eastAsia="Calibri" w:hAnsi="Univers Next Pro Condensed" w:cs="Arial"/>
          <w:sz w:val="22"/>
          <w:szCs w:val="22"/>
          <w:lang w:eastAsia="fr-FR"/>
        </w:rPr>
      </w:pPr>
    </w:p>
    <w:p w14:paraId="05D5AB3E" w14:textId="46E8E17D" w:rsidR="00AB55A3" w:rsidRPr="007661C4" w:rsidRDefault="00AB55A3" w:rsidP="00D174DF">
      <w:pPr>
        <w:pStyle w:val="En-ttedetabledesmatires"/>
        <w:spacing w:before="0" w:line="240" w:lineRule="auto"/>
        <w:jc w:val="center"/>
        <w:rPr>
          <w:rFonts w:ascii="Univers Next Pro Condensed" w:hAnsi="Univers Next Pro Condensed"/>
          <w:color w:val="auto"/>
        </w:rPr>
      </w:pPr>
      <w:r w:rsidRPr="007661C4">
        <w:rPr>
          <w:rFonts w:ascii="Univers Next Pro Condensed" w:hAnsi="Univers Next Pro Condensed"/>
          <w:color w:val="auto"/>
        </w:rPr>
        <w:t>Table des matières</w:t>
      </w:r>
    </w:p>
    <w:p w14:paraId="71170C10" w14:textId="77777777" w:rsidR="00AB55A3" w:rsidRPr="007177C9" w:rsidRDefault="00AB55A3">
      <w:pPr>
        <w:rPr>
          <w:rFonts w:ascii="Univers Next Pro Condensed" w:hAnsi="Univers Next Pro Condensed"/>
          <w:lang w:eastAsia="fr-FR"/>
        </w:rPr>
      </w:pPr>
    </w:p>
    <w:p w14:paraId="1C36B7E7" w14:textId="77777777" w:rsidR="00AB55A3" w:rsidRPr="007177C9" w:rsidRDefault="00AB55A3">
      <w:pPr>
        <w:rPr>
          <w:rFonts w:ascii="Univers Next Pro Condensed" w:hAnsi="Univers Next Pro Condensed"/>
          <w:lang w:eastAsia="fr-FR"/>
        </w:rPr>
      </w:pPr>
    </w:p>
    <w:p w14:paraId="5AB7EE4E" w14:textId="69BA6849" w:rsidR="00E435ED" w:rsidRDefault="00AB55A3">
      <w:pPr>
        <w:pStyle w:val="TM1"/>
        <w:rPr>
          <w:rFonts w:asciiTheme="minorHAnsi" w:eastAsiaTheme="minorEastAsia" w:hAnsiTheme="minorHAnsi" w:cstheme="minorBidi"/>
          <w:b w:val="0"/>
          <w:bCs w:val="0"/>
          <w:sz w:val="22"/>
          <w:szCs w:val="22"/>
          <w:lang w:eastAsia="fr-FR"/>
        </w:rPr>
      </w:pPr>
      <w:r w:rsidRPr="00D174DF">
        <w:rPr>
          <w:bCs w:val="0"/>
        </w:rPr>
        <w:fldChar w:fldCharType="begin"/>
      </w:r>
      <w:r w:rsidRPr="00DB44F9">
        <w:instrText xml:space="preserve"> TOC \o "1-3" \h \z \u </w:instrText>
      </w:r>
      <w:r w:rsidRPr="00D174DF">
        <w:rPr>
          <w:bCs w:val="0"/>
        </w:rPr>
        <w:fldChar w:fldCharType="separate"/>
      </w:r>
      <w:hyperlink w:anchor="_Toc215578521" w:history="1">
        <w:r w:rsidR="00E435ED" w:rsidRPr="00C31E95">
          <w:rPr>
            <w:rStyle w:val="Lienhypertexte"/>
            <w:rFonts w:ascii="Univers Next Pro Condensed" w:hAnsi="Univers Next Pro Condensed" w:cs="Arial"/>
          </w:rPr>
          <w:t>ARTICLE 1 -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OBJET DE L’ACCORD-CADRE</w:t>
        </w:r>
        <w:r w:rsidR="00E435ED">
          <w:rPr>
            <w:webHidden/>
          </w:rPr>
          <w:tab/>
        </w:r>
        <w:r w:rsidR="00E435ED">
          <w:rPr>
            <w:webHidden/>
          </w:rPr>
          <w:fldChar w:fldCharType="begin"/>
        </w:r>
        <w:r w:rsidR="00E435ED">
          <w:rPr>
            <w:webHidden/>
          </w:rPr>
          <w:instrText xml:space="preserve"> PAGEREF _Toc215578521 \h </w:instrText>
        </w:r>
        <w:r w:rsidR="00E435ED">
          <w:rPr>
            <w:webHidden/>
          </w:rPr>
        </w:r>
        <w:r w:rsidR="00E435ED">
          <w:rPr>
            <w:webHidden/>
          </w:rPr>
          <w:fldChar w:fldCharType="separate"/>
        </w:r>
        <w:r w:rsidR="00E33674">
          <w:rPr>
            <w:webHidden/>
          </w:rPr>
          <w:t>3</w:t>
        </w:r>
        <w:r w:rsidR="00E435ED">
          <w:rPr>
            <w:webHidden/>
          </w:rPr>
          <w:fldChar w:fldCharType="end"/>
        </w:r>
      </w:hyperlink>
    </w:p>
    <w:p w14:paraId="5D3E0DBC" w14:textId="6D502D78"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2" w:history="1">
        <w:r w:rsidR="00E435ED" w:rsidRPr="00C31E95">
          <w:rPr>
            <w:rStyle w:val="Lienhypertexte"/>
            <w:rFonts w:ascii="Univers Next Pro Condensed" w:eastAsia="Arial" w:hAnsi="Univers Next Pro Condensed"/>
            <w:noProof/>
            <w:lang w:eastAsia="en-US"/>
          </w:rPr>
          <w:t>1.1 OBJET DE L’ACCORD-CADRE</w:t>
        </w:r>
        <w:r w:rsidR="00E435ED">
          <w:rPr>
            <w:noProof/>
            <w:webHidden/>
          </w:rPr>
          <w:tab/>
        </w:r>
        <w:r w:rsidR="00E435ED">
          <w:rPr>
            <w:noProof/>
            <w:webHidden/>
          </w:rPr>
          <w:fldChar w:fldCharType="begin"/>
        </w:r>
        <w:r w:rsidR="00E435ED">
          <w:rPr>
            <w:noProof/>
            <w:webHidden/>
          </w:rPr>
          <w:instrText xml:space="preserve"> PAGEREF _Toc215578522 \h </w:instrText>
        </w:r>
        <w:r w:rsidR="00E435ED">
          <w:rPr>
            <w:noProof/>
            <w:webHidden/>
          </w:rPr>
        </w:r>
        <w:r w:rsidR="00E435ED">
          <w:rPr>
            <w:noProof/>
            <w:webHidden/>
          </w:rPr>
          <w:fldChar w:fldCharType="separate"/>
        </w:r>
        <w:r>
          <w:rPr>
            <w:noProof/>
            <w:webHidden/>
          </w:rPr>
          <w:t>3</w:t>
        </w:r>
        <w:r w:rsidR="00E435ED">
          <w:rPr>
            <w:noProof/>
            <w:webHidden/>
          </w:rPr>
          <w:fldChar w:fldCharType="end"/>
        </w:r>
      </w:hyperlink>
    </w:p>
    <w:p w14:paraId="30A1D89D" w14:textId="069A6B72"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3" w:history="1">
        <w:r w:rsidR="00E435ED" w:rsidRPr="00C31E95">
          <w:rPr>
            <w:rStyle w:val="Lienhypertexte"/>
            <w:rFonts w:ascii="Univers Next Pro Condensed" w:eastAsia="Arial" w:hAnsi="Univers Next Pro Condensed"/>
            <w:noProof/>
            <w:lang w:eastAsia="en-US"/>
          </w:rPr>
          <w:t>1.2 NATURE ET FORME DE L’ACCORD-CADRE</w:t>
        </w:r>
        <w:r w:rsidR="00E435ED">
          <w:rPr>
            <w:noProof/>
            <w:webHidden/>
          </w:rPr>
          <w:tab/>
        </w:r>
        <w:r w:rsidR="00E435ED">
          <w:rPr>
            <w:noProof/>
            <w:webHidden/>
          </w:rPr>
          <w:fldChar w:fldCharType="begin"/>
        </w:r>
        <w:r w:rsidR="00E435ED">
          <w:rPr>
            <w:noProof/>
            <w:webHidden/>
          </w:rPr>
          <w:instrText xml:space="preserve"> PAGEREF _Toc215578523 \h </w:instrText>
        </w:r>
        <w:r w:rsidR="00E435ED">
          <w:rPr>
            <w:noProof/>
            <w:webHidden/>
          </w:rPr>
        </w:r>
        <w:r w:rsidR="00E435ED">
          <w:rPr>
            <w:noProof/>
            <w:webHidden/>
          </w:rPr>
          <w:fldChar w:fldCharType="separate"/>
        </w:r>
        <w:r>
          <w:rPr>
            <w:noProof/>
            <w:webHidden/>
          </w:rPr>
          <w:t>3</w:t>
        </w:r>
        <w:r w:rsidR="00E435ED">
          <w:rPr>
            <w:noProof/>
            <w:webHidden/>
          </w:rPr>
          <w:fldChar w:fldCharType="end"/>
        </w:r>
      </w:hyperlink>
    </w:p>
    <w:p w14:paraId="4BFFC76A" w14:textId="1080A73D"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4" w:history="1">
        <w:r w:rsidR="00E435ED" w:rsidRPr="00C31E95">
          <w:rPr>
            <w:rStyle w:val="Lienhypertexte"/>
            <w:rFonts w:ascii="Univers Next Pro Condensed" w:eastAsia="Arial" w:hAnsi="Univers Next Pro Condensed"/>
            <w:noProof/>
            <w:lang w:eastAsia="en-US"/>
          </w:rPr>
          <w:t>1.3 EXCLUSIVITE</w:t>
        </w:r>
        <w:r w:rsidR="00E435ED">
          <w:rPr>
            <w:noProof/>
            <w:webHidden/>
          </w:rPr>
          <w:tab/>
        </w:r>
        <w:r w:rsidR="00E435ED">
          <w:rPr>
            <w:noProof/>
            <w:webHidden/>
          </w:rPr>
          <w:fldChar w:fldCharType="begin"/>
        </w:r>
        <w:r w:rsidR="00E435ED">
          <w:rPr>
            <w:noProof/>
            <w:webHidden/>
          </w:rPr>
          <w:instrText xml:space="preserve"> PAGEREF _Toc215578524 \h </w:instrText>
        </w:r>
        <w:r w:rsidR="00E435ED">
          <w:rPr>
            <w:noProof/>
            <w:webHidden/>
          </w:rPr>
        </w:r>
        <w:r w:rsidR="00E435ED">
          <w:rPr>
            <w:noProof/>
            <w:webHidden/>
          </w:rPr>
          <w:fldChar w:fldCharType="separate"/>
        </w:r>
        <w:r>
          <w:rPr>
            <w:noProof/>
            <w:webHidden/>
          </w:rPr>
          <w:t>4</w:t>
        </w:r>
        <w:r w:rsidR="00E435ED">
          <w:rPr>
            <w:noProof/>
            <w:webHidden/>
          </w:rPr>
          <w:fldChar w:fldCharType="end"/>
        </w:r>
      </w:hyperlink>
    </w:p>
    <w:p w14:paraId="2E92192E" w14:textId="45691E89" w:rsidR="00E435ED" w:rsidRDefault="00E33674">
      <w:pPr>
        <w:pStyle w:val="TM1"/>
        <w:rPr>
          <w:rFonts w:asciiTheme="minorHAnsi" w:eastAsiaTheme="minorEastAsia" w:hAnsiTheme="minorHAnsi" w:cstheme="minorBidi"/>
          <w:b w:val="0"/>
          <w:bCs w:val="0"/>
          <w:sz w:val="22"/>
          <w:szCs w:val="22"/>
          <w:lang w:eastAsia="fr-FR"/>
        </w:rPr>
      </w:pPr>
      <w:hyperlink w:anchor="_Toc215578525" w:history="1">
        <w:r w:rsidR="00E435ED" w:rsidRPr="00C31E95">
          <w:rPr>
            <w:rStyle w:val="Lienhypertexte"/>
            <w:rFonts w:ascii="Univers Next Pro Condensed" w:hAnsi="Univers Next Pro Condensed" w:cs="Arial"/>
          </w:rPr>
          <w:t>ARTICLE 2 -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COCONTRACTANTS</w:t>
        </w:r>
        <w:r w:rsidR="00E435ED">
          <w:rPr>
            <w:webHidden/>
          </w:rPr>
          <w:tab/>
        </w:r>
        <w:r w:rsidR="00E435ED">
          <w:rPr>
            <w:webHidden/>
          </w:rPr>
          <w:fldChar w:fldCharType="begin"/>
        </w:r>
        <w:r w:rsidR="00E435ED">
          <w:rPr>
            <w:webHidden/>
          </w:rPr>
          <w:instrText xml:space="preserve"> PAGEREF _Toc215578525 \h </w:instrText>
        </w:r>
        <w:r w:rsidR="00E435ED">
          <w:rPr>
            <w:webHidden/>
          </w:rPr>
        </w:r>
        <w:r w:rsidR="00E435ED">
          <w:rPr>
            <w:webHidden/>
          </w:rPr>
          <w:fldChar w:fldCharType="separate"/>
        </w:r>
        <w:r>
          <w:rPr>
            <w:webHidden/>
          </w:rPr>
          <w:t>4</w:t>
        </w:r>
        <w:r w:rsidR="00E435ED">
          <w:rPr>
            <w:webHidden/>
          </w:rPr>
          <w:fldChar w:fldCharType="end"/>
        </w:r>
      </w:hyperlink>
    </w:p>
    <w:p w14:paraId="35DCD43A" w14:textId="7BDF90CF" w:rsidR="00E435ED" w:rsidRDefault="00E33674">
      <w:pPr>
        <w:pStyle w:val="TM1"/>
        <w:rPr>
          <w:rFonts w:asciiTheme="minorHAnsi" w:eastAsiaTheme="minorEastAsia" w:hAnsiTheme="minorHAnsi" w:cstheme="minorBidi"/>
          <w:b w:val="0"/>
          <w:bCs w:val="0"/>
          <w:sz w:val="22"/>
          <w:szCs w:val="22"/>
          <w:lang w:eastAsia="fr-FR"/>
        </w:rPr>
      </w:pPr>
      <w:hyperlink w:anchor="_Toc215578526" w:history="1">
        <w:r w:rsidR="00E435ED" w:rsidRPr="00C31E95">
          <w:rPr>
            <w:rStyle w:val="Lienhypertexte"/>
            <w:rFonts w:ascii="Univers Next Pro Condensed" w:hAnsi="Univers Next Pro Condensed" w:cs="Arial"/>
          </w:rPr>
          <w:t>ARTICLE 3 -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PRIX ET MONTANT DU MARCHE – CONTENU</w:t>
        </w:r>
        <w:r w:rsidR="00E435ED">
          <w:rPr>
            <w:webHidden/>
          </w:rPr>
          <w:tab/>
        </w:r>
        <w:r w:rsidR="00E435ED">
          <w:rPr>
            <w:webHidden/>
          </w:rPr>
          <w:fldChar w:fldCharType="begin"/>
        </w:r>
        <w:r w:rsidR="00E435ED">
          <w:rPr>
            <w:webHidden/>
          </w:rPr>
          <w:instrText xml:space="preserve"> PAGEREF _Toc215578526 \h </w:instrText>
        </w:r>
        <w:r w:rsidR="00E435ED">
          <w:rPr>
            <w:webHidden/>
          </w:rPr>
        </w:r>
        <w:r w:rsidR="00E435ED">
          <w:rPr>
            <w:webHidden/>
          </w:rPr>
          <w:fldChar w:fldCharType="separate"/>
        </w:r>
        <w:r>
          <w:rPr>
            <w:webHidden/>
          </w:rPr>
          <w:t>5</w:t>
        </w:r>
        <w:r w:rsidR="00E435ED">
          <w:rPr>
            <w:webHidden/>
          </w:rPr>
          <w:fldChar w:fldCharType="end"/>
        </w:r>
      </w:hyperlink>
    </w:p>
    <w:p w14:paraId="73C678BA" w14:textId="0DBEDFAA"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7" w:history="1">
        <w:r w:rsidR="00E435ED" w:rsidRPr="00C31E95">
          <w:rPr>
            <w:rStyle w:val="Lienhypertexte"/>
            <w:rFonts w:ascii="Univers Next Pro Condensed" w:eastAsia="Arial" w:hAnsi="Univers Next Pro Condensed"/>
            <w:noProof/>
            <w:lang w:eastAsia="en-US"/>
          </w:rPr>
          <w:t>3.1 PRIX DE L’ACCORD CADRE</w:t>
        </w:r>
        <w:r w:rsidR="00E435ED">
          <w:rPr>
            <w:noProof/>
            <w:webHidden/>
          </w:rPr>
          <w:tab/>
        </w:r>
        <w:r w:rsidR="00E435ED">
          <w:rPr>
            <w:noProof/>
            <w:webHidden/>
          </w:rPr>
          <w:fldChar w:fldCharType="begin"/>
        </w:r>
        <w:r w:rsidR="00E435ED">
          <w:rPr>
            <w:noProof/>
            <w:webHidden/>
          </w:rPr>
          <w:instrText xml:space="preserve"> PAGEREF _Toc215578527 \h </w:instrText>
        </w:r>
        <w:r w:rsidR="00E435ED">
          <w:rPr>
            <w:noProof/>
            <w:webHidden/>
          </w:rPr>
        </w:r>
        <w:r w:rsidR="00E435ED">
          <w:rPr>
            <w:noProof/>
            <w:webHidden/>
          </w:rPr>
          <w:fldChar w:fldCharType="separate"/>
        </w:r>
        <w:r>
          <w:rPr>
            <w:noProof/>
            <w:webHidden/>
          </w:rPr>
          <w:t>5</w:t>
        </w:r>
        <w:r w:rsidR="00E435ED">
          <w:rPr>
            <w:noProof/>
            <w:webHidden/>
          </w:rPr>
          <w:fldChar w:fldCharType="end"/>
        </w:r>
      </w:hyperlink>
    </w:p>
    <w:p w14:paraId="20127899" w14:textId="2D287DD3"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8" w:history="1">
        <w:r w:rsidR="00E435ED" w:rsidRPr="00C31E95">
          <w:rPr>
            <w:rStyle w:val="Lienhypertexte"/>
            <w:rFonts w:ascii="Univers Next Pro Condensed" w:eastAsia="Arial" w:hAnsi="Univers Next Pro Condensed"/>
            <w:noProof/>
            <w:lang w:eastAsia="en-US"/>
          </w:rPr>
          <w:t>3.2 MONTANT DE L’ACCORD-CADRE</w:t>
        </w:r>
        <w:r w:rsidR="00E435ED">
          <w:rPr>
            <w:noProof/>
            <w:webHidden/>
          </w:rPr>
          <w:tab/>
        </w:r>
        <w:r w:rsidR="00E435ED">
          <w:rPr>
            <w:noProof/>
            <w:webHidden/>
          </w:rPr>
          <w:fldChar w:fldCharType="begin"/>
        </w:r>
        <w:r w:rsidR="00E435ED">
          <w:rPr>
            <w:noProof/>
            <w:webHidden/>
          </w:rPr>
          <w:instrText xml:space="preserve"> PAGEREF _Toc215578528 \h </w:instrText>
        </w:r>
        <w:r w:rsidR="00E435ED">
          <w:rPr>
            <w:noProof/>
            <w:webHidden/>
          </w:rPr>
        </w:r>
        <w:r w:rsidR="00E435ED">
          <w:rPr>
            <w:noProof/>
            <w:webHidden/>
          </w:rPr>
          <w:fldChar w:fldCharType="separate"/>
        </w:r>
        <w:r>
          <w:rPr>
            <w:noProof/>
            <w:webHidden/>
          </w:rPr>
          <w:t>5</w:t>
        </w:r>
        <w:r w:rsidR="00E435ED">
          <w:rPr>
            <w:noProof/>
            <w:webHidden/>
          </w:rPr>
          <w:fldChar w:fldCharType="end"/>
        </w:r>
      </w:hyperlink>
    </w:p>
    <w:p w14:paraId="7FA95753" w14:textId="579426F9"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29" w:history="1">
        <w:r w:rsidR="00E435ED" w:rsidRPr="00C31E95">
          <w:rPr>
            <w:rStyle w:val="Lienhypertexte"/>
            <w:rFonts w:ascii="Univers Next Pro Condensed" w:eastAsia="Arial" w:hAnsi="Univers Next Pro Condensed"/>
            <w:noProof/>
            <w:lang w:eastAsia="en-US"/>
          </w:rPr>
          <w:t>3.3 REPARTITION DU MONTANT EN CAS DE GROUPEMENT</w:t>
        </w:r>
        <w:r w:rsidR="00E435ED">
          <w:rPr>
            <w:noProof/>
            <w:webHidden/>
          </w:rPr>
          <w:tab/>
        </w:r>
        <w:r w:rsidR="00E435ED">
          <w:rPr>
            <w:noProof/>
            <w:webHidden/>
          </w:rPr>
          <w:fldChar w:fldCharType="begin"/>
        </w:r>
        <w:r w:rsidR="00E435ED">
          <w:rPr>
            <w:noProof/>
            <w:webHidden/>
          </w:rPr>
          <w:instrText xml:space="preserve"> PAGEREF _Toc215578529 \h </w:instrText>
        </w:r>
        <w:r w:rsidR="00E435ED">
          <w:rPr>
            <w:noProof/>
            <w:webHidden/>
          </w:rPr>
        </w:r>
        <w:r w:rsidR="00E435ED">
          <w:rPr>
            <w:noProof/>
            <w:webHidden/>
          </w:rPr>
          <w:fldChar w:fldCharType="separate"/>
        </w:r>
        <w:r>
          <w:rPr>
            <w:noProof/>
            <w:webHidden/>
          </w:rPr>
          <w:t>5</w:t>
        </w:r>
        <w:r w:rsidR="00E435ED">
          <w:rPr>
            <w:noProof/>
            <w:webHidden/>
          </w:rPr>
          <w:fldChar w:fldCharType="end"/>
        </w:r>
      </w:hyperlink>
    </w:p>
    <w:p w14:paraId="1E8811E0" w14:textId="0405F05C"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0" w:history="1">
        <w:r w:rsidR="00E435ED" w:rsidRPr="00C31E95">
          <w:rPr>
            <w:rStyle w:val="Lienhypertexte"/>
            <w:rFonts w:ascii="Univers Next Pro Condensed" w:eastAsia="Arial" w:hAnsi="Univers Next Pro Condensed"/>
            <w:noProof/>
            <w:lang w:eastAsia="en-US"/>
          </w:rPr>
          <w:t>3.4 VERSEMENT D’UNE AVANCE AU TITULAIRE</w:t>
        </w:r>
        <w:r w:rsidR="00E435ED">
          <w:rPr>
            <w:noProof/>
            <w:webHidden/>
          </w:rPr>
          <w:tab/>
        </w:r>
        <w:r w:rsidR="00E435ED">
          <w:rPr>
            <w:noProof/>
            <w:webHidden/>
          </w:rPr>
          <w:fldChar w:fldCharType="begin"/>
        </w:r>
        <w:r w:rsidR="00E435ED">
          <w:rPr>
            <w:noProof/>
            <w:webHidden/>
          </w:rPr>
          <w:instrText xml:space="preserve"> PAGEREF _Toc215578530 \h </w:instrText>
        </w:r>
        <w:r w:rsidR="00E435ED">
          <w:rPr>
            <w:noProof/>
            <w:webHidden/>
          </w:rPr>
        </w:r>
        <w:r w:rsidR="00E435ED">
          <w:rPr>
            <w:noProof/>
            <w:webHidden/>
          </w:rPr>
          <w:fldChar w:fldCharType="separate"/>
        </w:r>
        <w:r>
          <w:rPr>
            <w:noProof/>
            <w:webHidden/>
          </w:rPr>
          <w:t>5</w:t>
        </w:r>
        <w:r w:rsidR="00E435ED">
          <w:rPr>
            <w:noProof/>
            <w:webHidden/>
          </w:rPr>
          <w:fldChar w:fldCharType="end"/>
        </w:r>
      </w:hyperlink>
    </w:p>
    <w:p w14:paraId="652288A1" w14:textId="0CB8698C" w:rsidR="00E435ED" w:rsidRDefault="00E33674">
      <w:pPr>
        <w:pStyle w:val="TM1"/>
        <w:rPr>
          <w:rFonts w:asciiTheme="minorHAnsi" w:eastAsiaTheme="minorEastAsia" w:hAnsiTheme="minorHAnsi" w:cstheme="minorBidi"/>
          <w:b w:val="0"/>
          <w:bCs w:val="0"/>
          <w:sz w:val="22"/>
          <w:szCs w:val="22"/>
          <w:lang w:eastAsia="fr-FR"/>
        </w:rPr>
      </w:pPr>
      <w:hyperlink w:anchor="_Toc215578531" w:history="1">
        <w:r w:rsidR="00E435ED" w:rsidRPr="00C31E95">
          <w:rPr>
            <w:rStyle w:val="Lienhypertexte"/>
            <w:rFonts w:ascii="Univers Next Pro Condensed" w:hAnsi="Univers Next Pro Condensed" w:cs="Arial"/>
          </w:rPr>
          <w:t>ARTICLE 4 -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COMPTE(S) A CREDITER</w:t>
        </w:r>
        <w:r w:rsidR="00E435ED">
          <w:rPr>
            <w:webHidden/>
          </w:rPr>
          <w:tab/>
        </w:r>
        <w:r w:rsidR="00E435ED">
          <w:rPr>
            <w:webHidden/>
          </w:rPr>
          <w:fldChar w:fldCharType="begin"/>
        </w:r>
        <w:r w:rsidR="00E435ED">
          <w:rPr>
            <w:webHidden/>
          </w:rPr>
          <w:instrText xml:space="preserve"> PAGEREF _Toc215578531 \h </w:instrText>
        </w:r>
        <w:r w:rsidR="00E435ED">
          <w:rPr>
            <w:webHidden/>
          </w:rPr>
        </w:r>
        <w:r w:rsidR="00E435ED">
          <w:rPr>
            <w:webHidden/>
          </w:rPr>
          <w:fldChar w:fldCharType="separate"/>
        </w:r>
        <w:r>
          <w:rPr>
            <w:webHidden/>
          </w:rPr>
          <w:t>6</w:t>
        </w:r>
        <w:r w:rsidR="00E435ED">
          <w:rPr>
            <w:webHidden/>
          </w:rPr>
          <w:fldChar w:fldCharType="end"/>
        </w:r>
      </w:hyperlink>
    </w:p>
    <w:p w14:paraId="78E0628D" w14:textId="4AFBD426"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2" w:history="1">
        <w:r w:rsidR="00E435ED" w:rsidRPr="00C31E95">
          <w:rPr>
            <w:rStyle w:val="Lienhypertexte"/>
            <w:rFonts w:ascii="Univers Next Pro Condensed" w:eastAsia="Arial" w:hAnsi="Univers Next Pro Condensed"/>
            <w:noProof/>
            <w:lang w:eastAsia="en-US"/>
          </w:rPr>
          <w:t>4.1 COORDONNEES BANCAIRES DU GROUPEMENT</w:t>
        </w:r>
        <w:r w:rsidR="00E435ED">
          <w:rPr>
            <w:noProof/>
            <w:webHidden/>
          </w:rPr>
          <w:tab/>
        </w:r>
        <w:r w:rsidR="00E435ED">
          <w:rPr>
            <w:noProof/>
            <w:webHidden/>
          </w:rPr>
          <w:fldChar w:fldCharType="begin"/>
        </w:r>
        <w:r w:rsidR="00E435ED">
          <w:rPr>
            <w:noProof/>
            <w:webHidden/>
          </w:rPr>
          <w:instrText xml:space="preserve"> PAGEREF _Toc215578532 \h </w:instrText>
        </w:r>
        <w:r w:rsidR="00E435ED">
          <w:rPr>
            <w:noProof/>
            <w:webHidden/>
          </w:rPr>
        </w:r>
        <w:r w:rsidR="00E435ED">
          <w:rPr>
            <w:noProof/>
            <w:webHidden/>
          </w:rPr>
          <w:fldChar w:fldCharType="separate"/>
        </w:r>
        <w:r>
          <w:rPr>
            <w:noProof/>
            <w:webHidden/>
          </w:rPr>
          <w:t>6</w:t>
        </w:r>
        <w:r w:rsidR="00E435ED">
          <w:rPr>
            <w:noProof/>
            <w:webHidden/>
          </w:rPr>
          <w:fldChar w:fldCharType="end"/>
        </w:r>
      </w:hyperlink>
    </w:p>
    <w:p w14:paraId="5331A1CC" w14:textId="2DCAB906"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3" w:history="1">
        <w:r w:rsidR="00E435ED" w:rsidRPr="00C31E95">
          <w:rPr>
            <w:rStyle w:val="Lienhypertexte"/>
            <w:rFonts w:ascii="Univers Next Pro Condensed" w:eastAsia="Arial" w:hAnsi="Univers Next Pro Condensed"/>
            <w:noProof/>
            <w:lang w:eastAsia="en-US"/>
          </w:rPr>
          <w:t>4.2 MODIFICATION DES COORDONNEES BANCAIRES</w:t>
        </w:r>
        <w:r w:rsidR="00E435ED">
          <w:rPr>
            <w:noProof/>
            <w:webHidden/>
          </w:rPr>
          <w:tab/>
        </w:r>
        <w:r w:rsidR="00E435ED">
          <w:rPr>
            <w:noProof/>
            <w:webHidden/>
          </w:rPr>
          <w:fldChar w:fldCharType="begin"/>
        </w:r>
        <w:r w:rsidR="00E435ED">
          <w:rPr>
            <w:noProof/>
            <w:webHidden/>
          </w:rPr>
          <w:instrText xml:space="preserve"> PAGEREF _Toc215578533 \h </w:instrText>
        </w:r>
        <w:r w:rsidR="00E435ED">
          <w:rPr>
            <w:noProof/>
            <w:webHidden/>
          </w:rPr>
        </w:r>
        <w:r w:rsidR="00E435ED">
          <w:rPr>
            <w:noProof/>
            <w:webHidden/>
          </w:rPr>
          <w:fldChar w:fldCharType="separate"/>
        </w:r>
        <w:r>
          <w:rPr>
            <w:noProof/>
            <w:webHidden/>
          </w:rPr>
          <w:t>6</w:t>
        </w:r>
        <w:r w:rsidR="00E435ED">
          <w:rPr>
            <w:noProof/>
            <w:webHidden/>
          </w:rPr>
          <w:fldChar w:fldCharType="end"/>
        </w:r>
      </w:hyperlink>
    </w:p>
    <w:p w14:paraId="32190293" w14:textId="406C96B6" w:rsidR="00E435ED" w:rsidRDefault="00E33674">
      <w:pPr>
        <w:pStyle w:val="TM1"/>
        <w:rPr>
          <w:rFonts w:asciiTheme="minorHAnsi" w:eastAsiaTheme="minorEastAsia" w:hAnsiTheme="minorHAnsi" w:cstheme="minorBidi"/>
          <w:b w:val="0"/>
          <w:bCs w:val="0"/>
          <w:sz w:val="22"/>
          <w:szCs w:val="22"/>
          <w:lang w:eastAsia="fr-FR"/>
        </w:rPr>
      </w:pPr>
      <w:hyperlink w:anchor="_Toc215578534" w:history="1">
        <w:r w:rsidR="00E435ED" w:rsidRPr="00C31E95">
          <w:rPr>
            <w:rStyle w:val="Lienhypertexte"/>
            <w:rFonts w:ascii="Univers Next Pro Condensed" w:hAnsi="Univers Next Pro Condensed" w:cs="Arial"/>
          </w:rPr>
          <w:t>ARTICLE 5 -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DUREE DE L’ACCORD-CADRE ET DELAIS D’EXECUTION</w:t>
        </w:r>
        <w:r w:rsidR="00E435ED">
          <w:rPr>
            <w:webHidden/>
          </w:rPr>
          <w:tab/>
        </w:r>
        <w:r w:rsidR="00E435ED">
          <w:rPr>
            <w:webHidden/>
          </w:rPr>
          <w:fldChar w:fldCharType="begin"/>
        </w:r>
        <w:r w:rsidR="00E435ED">
          <w:rPr>
            <w:webHidden/>
          </w:rPr>
          <w:instrText xml:space="preserve"> PAGEREF _Toc215578534 \h </w:instrText>
        </w:r>
        <w:r w:rsidR="00E435ED">
          <w:rPr>
            <w:webHidden/>
          </w:rPr>
        </w:r>
        <w:r w:rsidR="00E435ED">
          <w:rPr>
            <w:webHidden/>
          </w:rPr>
          <w:fldChar w:fldCharType="separate"/>
        </w:r>
        <w:r>
          <w:rPr>
            <w:webHidden/>
          </w:rPr>
          <w:t>6</w:t>
        </w:r>
        <w:r w:rsidR="00E435ED">
          <w:rPr>
            <w:webHidden/>
          </w:rPr>
          <w:fldChar w:fldCharType="end"/>
        </w:r>
      </w:hyperlink>
    </w:p>
    <w:p w14:paraId="048497B9" w14:textId="0FF085CF" w:rsidR="00E435ED" w:rsidRDefault="00E33674">
      <w:pPr>
        <w:pStyle w:val="TM1"/>
        <w:rPr>
          <w:rFonts w:asciiTheme="minorHAnsi" w:eastAsiaTheme="minorEastAsia" w:hAnsiTheme="minorHAnsi" w:cstheme="minorBidi"/>
          <w:b w:val="0"/>
          <w:bCs w:val="0"/>
          <w:sz w:val="22"/>
          <w:szCs w:val="22"/>
          <w:lang w:eastAsia="fr-FR"/>
        </w:rPr>
      </w:pPr>
      <w:hyperlink w:anchor="_Toc215578535" w:history="1">
        <w:r w:rsidR="00E435ED" w:rsidRPr="00C31E95">
          <w:rPr>
            <w:rStyle w:val="Lienhypertexte"/>
            <w:rFonts w:ascii="Univers Next Pro Condensed" w:hAnsi="Univers Next Pro Condensed" w:cs="Arial"/>
          </w:rPr>
          <w:t>ARTICLE 6 -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IDENTIFICATION DE L’ACHETEUR</w:t>
        </w:r>
        <w:r w:rsidR="00E435ED">
          <w:rPr>
            <w:webHidden/>
          </w:rPr>
          <w:tab/>
        </w:r>
        <w:r w:rsidR="00E435ED">
          <w:rPr>
            <w:webHidden/>
          </w:rPr>
          <w:fldChar w:fldCharType="begin"/>
        </w:r>
        <w:r w:rsidR="00E435ED">
          <w:rPr>
            <w:webHidden/>
          </w:rPr>
          <w:instrText xml:space="preserve"> PAGEREF _Toc215578535 \h </w:instrText>
        </w:r>
        <w:r w:rsidR="00E435ED">
          <w:rPr>
            <w:webHidden/>
          </w:rPr>
        </w:r>
        <w:r w:rsidR="00E435ED">
          <w:rPr>
            <w:webHidden/>
          </w:rPr>
          <w:fldChar w:fldCharType="separate"/>
        </w:r>
        <w:r>
          <w:rPr>
            <w:webHidden/>
          </w:rPr>
          <w:t>7</w:t>
        </w:r>
        <w:r w:rsidR="00E435ED">
          <w:rPr>
            <w:webHidden/>
          </w:rPr>
          <w:fldChar w:fldCharType="end"/>
        </w:r>
      </w:hyperlink>
    </w:p>
    <w:bookmarkStart w:id="2" w:name="_GoBack"/>
    <w:bookmarkEnd w:id="2"/>
    <w:p w14:paraId="6DBD5145" w14:textId="4745567C" w:rsidR="00E435ED" w:rsidRDefault="00E33674">
      <w:pPr>
        <w:pStyle w:val="TM1"/>
        <w:rPr>
          <w:rFonts w:asciiTheme="minorHAnsi" w:eastAsiaTheme="minorEastAsia" w:hAnsiTheme="minorHAnsi" w:cstheme="minorBidi"/>
          <w:b w:val="0"/>
          <w:bCs w:val="0"/>
          <w:sz w:val="22"/>
          <w:szCs w:val="22"/>
          <w:lang w:eastAsia="fr-FR"/>
        </w:rPr>
      </w:pPr>
      <w:r>
        <w:fldChar w:fldCharType="begin"/>
      </w:r>
      <w:r>
        <w:instrText xml:space="preserve"> HYPERLINK \l "_Toc215578536" </w:instrText>
      </w:r>
      <w:r>
        <w:fldChar w:fldCharType="separate"/>
      </w:r>
      <w:r w:rsidR="00E435ED" w:rsidRPr="00C31E95">
        <w:rPr>
          <w:rStyle w:val="Lienhypertexte"/>
          <w:rFonts w:ascii="Univers Next Pro Condensed" w:hAnsi="Univers Next Pro Condensed" w:cs="Arial"/>
        </w:rPr>
        <w:t>ARTICLE 7 -</w:t>
      </w:r>
      <w:r w:rsidR="00E435ED">
        <w:rPr>
          <w:rFonts w:asciiTheme="minorHAnsi" w:eastAsiaTheme="minorEastAsia" w:hAnsiTheme="minorHAnsi" w:cstheme="minorBidi"/>
          <w:b w:val="0"/>
          <w:bCs w:val="0"/>
          <w:sz w:val="22"/>
          <w:szCs w:val="22"/>
          <w:lang w:eastAsia="fr-FR"/>
        </w:rPr>
        <w:tab/>
      </w:r>
      <w:r w:rsidR="00E435ED" w:rsidRPr="00C31E95">
        <w:rPr>
          <w:rStyle w:val="Lienhypertexte"/>
          <w:rFonts w:ascii="Univers Next Pro Condensed" w:hAnsi="Univers Next Pro Condensed" w:cs="Arial"/>
        </w:rPr>
        <w:t>ACCEPTATION DE L’OFFRE</w:t>
      </w:r>
      <w:r w:rsidR="00E435ED">
        <w:rPr>
          <w:webHidden/>
        </w:rPr>
        <w:tab/>
      </w:r>
      <w:r w:rsidR="00E435ED">
        <w:rPr>
          <w:webHidden/>
        </w:rPr>
        <w:fldChar w:fldCharType="begin"/>
      </w:r>
      <w:r w:rsidR="00E435ED">
        <w:rPr>
          <w:webHidden/>
        </w:rPr>
        <w:instrText xml:space="preserve"> PAGEREF _Toc215578536 \h </w:instrText>
      </w:r>
      <w:r w:rsidR="00E435ED">
        <w:rPr>
          <w:webHidden/>
        </w:rPr>
      </w:r>
      <w:r w:rsidR="00E435ED">
        <w:rPr>
          <w:webHidden/>
        </w:rPr>
        <w:fldChar w:fldCharType="separate"/>
      </w:r>
      <w:r>
        <w:rPr>
          <w:webHidden/>
        </w:rPr>
        <w:t>7</w:t>
      </w:r>
      <w:r w:rsidR="00E435ED">
        <w:rPr>
          <w:webHidden/>
        </w:rPr>
        <w:fldChar w:fldCharType="end"/>
      </w:r>
      <w:r>
        <w:fldChar w:fldCharType="end"/>
      </w:r>
    </w:p>
    <w:p w14:paraId="12E3C5B2" w14:textId="2B9FC3E2"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7" w:history="1">
        <w:r w:rsidR="00E435ED" w:rsidRPr="00C31E95">
          <w:rPr>
            <w:rStyle w:val="Lienhypertexte"/>
            <w:rFonts w:ascii="Univers Next Pro Condensed" w:eastAsia="Arial" w:hAnsi="Univers Next Pro Condensed"/>
            <w:noProof/>
            <w:lang w:eastAsia="en-US"/>
          </w:rPr>
          <w:t>7.1 ATTESTATIONS SUR L’HONNEUR</w:t>
        </w:r>
        <w:r w:rsidR="00E435ED">
          <w:rPr>
            <w:noProof/>
            <w:webHidden/>
          </w:rPr>
          <w:tab/>
        </w:r>
        <w:r w:rsidR="00E435ED">
          <w:rPr>
            <w:noProof/>
            <w:webHidden/>
          </w:rPr>
          <w:fldChar w:fldCharType="begin"/>
        </w:r>
        <w:r w:rsidR="00E435ED">
          <w:rPr>
            <w:noProof/>
            <w:webHidden/>
          </w:rPr>
          <w:instrText xml:space="preserve"> PAGEREF _Toc215578537 \h </w:instrText>
        </w:r>
        <w:r w:rsidR="00E435ED">
          <w:rPr>
            <w:noProof/>
            <w:webHidden/>
          </w:rPr>
        </w:r>
        <w:r w:rsidR="00E435ED">
          <w:rPr>
            <w:noProof/>
            <w:webHidden/>
          </w:rPr>
          <w:fldChar w:fldCharType="separate"/>
        </w:r>
        <w:r>
          <w:rPr>
            <w:noProof/>
            <w:webHidden/>
          </w:rPr>
          <w:t>7</w:t>
        </w:r>
        <w:r w:rsidR="00E435ED">
          <w:rPr>
            <w:noProof/>
            <w:webHidden/>
          </w:rPr>
          <w:fldChar w:fldCharType="end"/>
        </w:r>
      </w:hyperlink>
    </w:p>
    <w:p w14:paraId="4723FA6E" w14:textId="55C532D6"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8" w:history="1">
        <w:r w:rsidR="00E435ED" w:rsidRPr="00C31E95">
          <w:rPr>
            <w:rStyle w:val="Lienhypertexte"/>
            <w:rFonts w:ascii="Univers Next Pro Condensed" w:eastAsia="Arial" w:hAnsi="Univers Next Pro Condensed"/>
            <w:noProof/>
            <w:lang w:eastAsia="en-US"/>
          </w:rPr>
          <w:t>7.2 SIGNATURE DE L’ENTREPRISE</w:t>
        </w:r>
        <w:r w:rsidR="00E435ED">
          <w:rPr>
            <w:noProof/>
            <w:webHidden/>
          </w:rPr>
          <w:tab/>
        </w:r>
        <w:r w:rsidR="00E435ED">
          <w:rPr>
            <w:noProof/>
            <w:webHidden/>
          </w:rPr>
          <w:fldChar w:fldCharType="begin"/>
        </w:r>
        <w:r w:rsidR="00E435ED">
          <w:rPr>
            <w:noProof/>
            <w:webHidden/>
          </w:rPr>
          <w:instrText xml:space="preserve"> PAGEREF _Toc215578538 \h </w:instrText>
        </w:r>
        <w:r w:rsidR="00E435ED">
          <w:rPr>
            <w:noProof/>
            <w:webHidden/>
          </w:rPr>
        </w:r>
        <w:r w:rsidR="00E435ED">
          <w:rPr>
            <w:noProof/>
            <w:webHidden/>
          </w:rPr>
          <w:fldChar w:fldCharType="separate"/>
        </w:r>
        <w:r>
          <w:rPr>
            <w:noProof/>
            <w:webHidden/>
          </w:rPr>
          <w:t>8</w:t>
        </w:r>
        <w:r w:rsidR="00E435ED">
          <w:rPr>
            <w:noProof/>
            <w:webHidden/>
          </w:rPr>
          <w:fldChar w:fldCharType="end"/>
        </w:r>
      </w:hyperlink>
    </w:p>
    <w:p w14:paraId="4A4B33B7" w14:textId="00E22F92"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39" w:history="1">
        <w:r w:rsidR="00E435ED" w:rsidRPr="00C31E95">
          <w:rPr>
            <w:rStyle w:val="Lienhypertexte"/>
            <w:rFonts w:ascii="Univers Next Pro Condensed" w:eastAsia="Arial" w:hAnsi="Univers Next Pro Condensed"/>
            <w:noProof/>
            <w:lang w:eastAsia="en-US"/>
          </w:rPr>
          <w:t>7.3 MISE AU POINT</w:t>
        </w:r>
        <w:r w:rsidR="00E435ED">
          <w:rPr>
            <w:noProof/>
            <w:webHidden/>
          </w:rPr>
          <w:tab/>
        </w:r>
        <w:r w:rsidR="00E435ED">
          <w:rPr>
            <w:noProof/>
            <w:webHidden/>
          </w:rPr>
          <w:fldChar w:fldCharType="begin"/>
        </w:r>
        <w:r w:rsidR="00E435ED">
          <w:rPr>
            <w:noProof/>
            <w:webHidden/>
          </w:rPr>
          <w:instrText xml:space="preserve"> PAGEREF _Toc215578539 \h </w:instrText>
        </w:r>
        <w:r w:rsidR="00E435ED">
          <w:rPr>
            <w:noProof/>
            <w:webHidden/>
          </w:rPr>
        </w:r>
        <w:r w:rsidR="00E435ED">
          <w:rPr>
            <w:noProof/>
            <w:webHidden/>
          </w:rPr>
          <w:fldChar w:fldCharType="separate"/>
        </w:r>
        <w:r>
          <w:rPr>
            <w:noProof/>
            <w:webHidden/>
          </w:rPr>
          <w:t>9</w:t>
        </w:r>
        <w:r w:rsidR="00E435ED">
          <w:rPr>
            <w:noProof/>
            <w:webHidden/>
          </w:rPr>
          <w:fldChar w:fldCharType="end"/>
        </w:r>
      </w:hyperlink>
    </w:p>
    <w:p w14:paraId="420BC095" w14:textId="7A7EE47A" w:rsidR="00E435ED" w:rsidRDefault="00E33674">
      <w:pPr>
        <w:pStyle w:val="TM3"/>
        <w:tabs>
          <w:tab w:val="right" w:leader="dot" w:pos="9062"/>
        </w:tabs>
        <w:rPr>
          <w:rFonts w:asciiTheme="minorHAnsi" w:eastAsiaTheme="minorEastAsia" w:hAnsiTheme="minorHAnsi" w:cstheme="minorBidi"/>
          <w:noProof/>
          <w:sz w:val="22"/>
          <w:szCs w:val="22"/>
          <w:lang w:eastAsia="fr-FR"/>
        </w:rPr>
      </w:pPr>
      <w:hyperlink w:anchor="_Toc215578540" w:history="1">
        <w:r w:rsidR="00E435ED" w:rsidRPr="00C31E95">
          <w:rPr>
            <w:rStyle w:val="Lienhypertexte"/>
            <w:rFonts w:ascii="Univers Next Pro Condensed" w:eastAsia="Arial" w:hAnsi="Univers Next Pro Condensed"/>
            <w:noProof/>
            <w:lang w:eastAsia="en-US"/>
          </w:rPr>
          <w:t>7.4 SIGNATURE DU CENTRE POMPIDOU</w:t>
        </w:r>
        <w:r w:rsidR="00E435ED">
          <w:rPr>
            <w:noProof/>
            <w:webHidden/>
          </w:rPr>
          <w:tab/>
        </w:r>
        <w:r w:rsidR="00E435ED">
          <w:rPr>
            <w:noProof/>
            <w:webHidden/>
          </w:rPr>
          <w:fldChar w:fldCharType="begin"/>
        </w:r>
        <w:r w:rsidR="00E435ED">
          <w:rPr>
            <w:noProof/>
            <w:webHidden/>
          </w:rPr>
          <w:instrText xml:space="preserve"> PAGEREF _Toc215578540 \h </w:instrText>
        </w:r>
        <w:r w:rsidR="00E435ED">
          <w:rPr>
            <w:noProof/>
            <w:webHidden/>
          </w:rPr>
        </w:r>
        <w:r w:rsidR="00E435ED">
          <w:rPr>
            <w:noProof/>
            <w:webHidden/>
          </w:rPr>
          <w:fldChar w:fldCharType="separate"/>
        </w:r>
        <w:r>
          <w:rPr>
            <w:noProof/>
            <w:webHidden/>
          </w:rPr>
          <w:t>9</w:t>
        </w:r>
        <w:r w:rsidR="00E435ED">
          <w:rPr>
            <w:noProof/>
            <w:webHidden/>
          </w:rPr>
          <w:fldChar w:fldCharType="end"/>
        </w:r>
      </w:hyperlink>
    </w:p>
    <w:p w14:paraId="57E7EA72" w14:textId="0BE0D051" w:rsidR="00E435ED" w:rsidRDefault="00E33674">
      <w:pPr>
        <w:pStyle w:val="TM1"/>
        <w:rPr>
          <w:rFonts w:asciiTheme="minorHAnsi" w:eastAsiaTheme="minorEastAsia" w:hAnsiTheme="minorHAnsi" w:cstheme="minorBidi"/>
          <w:b w:val="0"/>
          <w:bCs w:val="0"/>
          <w:sz w:val="22"/>
          <w:szCs w:val="22"/>
          <w:lang w:eastAsia="fr-FR"/>
        </w:rPr>
      </w:pPr>
      <w:hyperlink w:anchor="_Toc215578541" w:history="1">
        <w:r w:rsidR="00E435ED" w:rsidRPr="00C31E95">
          <w:rPr>
            <w:rStyle w:val="Lienhypertexte"/>
            <w:rFonts w:ascii="Univers Next Pro Condensed" w:hAnsi="Univers Next Pro Condensed"/>
            <w:caps/>
            <w:lang w:eastAsia="fr-FR"/>
          </w:rPr>
          <w:t>CADRE DE NANTISSEMENT OU DE CESSION DE CREANCE</w:t>
        </w:r>
        <w:r w:rsidR="00E435ED">
          <w:rPr>
            <w:webHidden/>
          </w:rPr>
          <w:tab/>
        </w:r>
        <w:r w:rsidR="00E435ED">
          <w:rPr>
            <w:webHidden/>
          </w:rPr>
          <w:fldChar w:fldCharType="begin"/>
        </w:r>
        <w:r w:rsidR="00E435ED">
          <w:rPr>
            <w:webHidden/>
          </w:rPr>
          <w:instrText xml:space="preserve"> PAGEREF _Toc215578541 \h </w:instrText>
        </w:r>
        <w:r w:rsidR="00E435ED">
          <w:rPr>
            <w:webHidden/>
          </w:rPr>
        </w:r>
        <w:r w:rsidR="00E435ED">
          <w:rPr>
            <w:webHidden/>
          </w:rPr>
          <w:fldChar w:fldCharType="separate"/>
        </w:r>
        <w:r>
          <w:rPr>
            <w:webHidden/>
          </w:rPr>
          <w:t>10</w:t>
        </w:r>
        <w:r w:rsidR="00E435ED">
          <w:rPr>
            <w:webHidden/>
          </w:rPr>
          <w:fldChar w:fldCharType="end"/>
        </w:r>
      </w:hyperlink>
    </w:p>
    <w:p w14:paraId="7CFEA2EE" w14:textId="067F3F9C" w:rsidR="00AB55A3" w:rsidRPr="00DB44F9" w:rsidRDefault="00AB55A3">
      <w:pPr>
        <w:rPr>
          <w:rFonts w:ascii="Univers Next Pro Condensed" w:hAnsi="Univers Next Pro Condensed"/>
        </w:rPr>
      </w:pPr>
      <w:r w:rsidRPr="00D174DF">
        <w:rPr>
          <w:rFonts w:ascii="Univers Next Pro Condensed" w:hAnsi="Univers Next Pro Condensed"/>
          <w:b/>
          <w:bCs/>
        </w:rPr>
        <w:fldChar w:fldCharType="end"/>
      </w:r>
    </w:p>
    <w:p w14:paraId="4FBD6F9C" w14:textId="77777777" w:rsidR="00AB55A3" w:rsidRPr="00DB44F9" w:rsidRDefault="00AB55A3">
      <w:pPr>
        <w:tabs>
          <w:tab w:val="left" w:pos="426"/>
          <w:tab w:val="left" w:pos="851"/>
        </w:tabs>
        <w:jc w:val="both"/>
        <w:rPr>
          <w:rFonts w:ascii="Univers Next Pro Condensed" w:eastAsia="Calibri" w:hAnsi="Univers Next Pro Condensed" w:cs="Arial"/>
          <w:sz w:val="22"/>
          <w:lang w:eastAsia="fr-FR"/>
        </w:rPr>
      </w:pPr>
    </w:p>
    <w:p w14:paraId="316F83EC" w14:textId="77777777" w:rsidR="00AB55A3" w:rsidRPr="00DB44F9" w:rsidRDefault="00AB55A3">
      <w:pPr>
        <w:tabs>
          <w:tab w:val="left" w:pos="426"/>
          <w:tab w:val="left" w:pos="851"/>
        </w:tabs>
        <w:jc w:val="both"/>
        <w:rPr>
          <w:rFonts w:ascii="Univers Next Pro Condensed" w:eastAsia="Calibri" w:hAnsi="Univers Next Pro Condensed" w:cs="Arial"/>
          <w:sz w:val="22"/>
          <w:lang w:eastAsia="fr-FR"/>
        </w:rPr>
      </w:pPr>
    </w:p>
    <w:p w14:paraId="1E24BCD1" w14:textId="77777777" w:rsidR="002A06B6" w:rsidRPr="00DB44F9" w:rsidRDefault="00041F3F">
      <w:pPr>
        <w:tabs>
          <w:tab w:val="left" w:pos="426"/>
          <w:tab w:val="left" w:pos="851"/>
        </w:tabs>
        <w:jc w:val="both"/>
        <w:rPr>
          <w:rFonts w:ascii="Univers Next Pro Condensed" w:hAnsi="Univers Next Pro Condensed" w:cs="Arial"/>
        </w:rPr>
      </w:pPr>
      <w:r w:rsidRPr="00DB44F9">
        <w:rPr>
          <w:rFonts w:ascii="Univers Next Pro Condensed" w:eastAsia="Calibri" w:hAnsi="Univers Next Pro Condensed" w:cs="Arial"/>
          <w:sz w:val="22"/>
          <w:lang w:eastAsia="fr-FR"/>
        </w:rPr>
        <w:br w:type="page"/>
      </w:r>
    </w:p>
    <w:p w14:paraId="026C6DBA" w14:textId="4B5C11ED" w:rsidR="00897E46" w:rsidRPr="001B2486" w:rsidRDefault="00897E46" w:rsidP="001B2486">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3" w:name="_Toc215578521"/>
      <w:r w:rsidRPr="001B2486">
        <w:rPr>
          <w:rFonts w:ascii="Univers Next Pro Condensed" w:eastAsia="Calibri" w:hAnsi="Univers Next Pro Condensed" w:cs="Arial"/>
          <w:bCs/>
          <w:sz w:val="24"/>
          <w:szCs w:val="24"/>
          <w:lang w:eastAsia="en-US"/>
        </w:rPr>
        <w:lastRenderedPageBreak/>
        <w:t>OBJET DE L’ACCORD-CADRE</w:t>
      </w:r>
      <w:bookmarkEnd w:id="3"/>
    </w:p>
    <w:p w14:paraId="14BA3D35" w14:textId="1D751637" w:rsidR="00897E46" w:rsidRDefault="00897E46">
      <w:pPr>
        <w:tabs>
          <w:tab w:val="left" w:pos="426"/>
          <w:tab w:val="left" w:pos="851"/>
        </w:tabs>
        <w:jc w:val="both"/>
        <w:rPr>
          <w:rFonts w:ascii="Univers Next Pro Condensed" w:hAnsi="Univers Next Pro Condensed" w:cs="Arial"/>
        </w:rPr>
      </w:pPr>
    </w:p>
    <w:p w14:paraId="2923215F" w14:textId="778F6DAB" w:rsidR="007661C4" w:rsidRPr="001B2486" w:rsidRDefault="007661C4"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4" w:name="_Toc154715788"/>
      <w:bookmarkStart w:id="5" w:name="_Toc157782123"/>
      <w:bookmarkStart w:id="6" w:name="_Toc177481638"/>
      <w:bookmarkStart w:id="7" w:name="_Toc215578522"/>
      <w:r w:rsidRPr="001B2486">
        <w:rPr>
          <w:rFonts w:ascii="Univers Next Pro Condensed" w:eastAsia="Arial" w:hAnsi="Univers Next Pro Condensed"/>
          <w:szCs w:val="22"/>
          <w:lang w:eastAsia="en-US"/>
        </w:rPr>
        <w:t>1.1 OBJET DE L’ACCORD-CADRE</w:t>
      </w:r>
      <w:bookmarkEnd w:id="4"/>
      <w:bookmarkEnd w:id="5"/>
      <w:bookmarkEnd w:id="6"/>
      <w:bookmarkEnd w:id="7"/>
      <w:r w:rsidRPr="001B2486">
        <w:rPr>
          <w:rFonts w:ascii="Univers Next Pro Condensed" w:eastAsia="Arial" w:hAnsi="Univers Next Pro Condensed"/>
          <w:szCs w:val="22"/>
          <w:lang w:eastAsia="en-US"/>
        </w:rPr>
        <w:t xml:space="preserve"> </w:t>
      </w:r>
    </w:p>
    <w:p w14:paraId="3A5FF2F9" w14:textId="77777777" w:rsidR="007661C4" w:rsidRPr="007177C9" w:rsidRDefault="007661C4">
      <w:pPr>
        <w:tabs>
          <w:tab w:val="left" w:pos="426"/>
          <w:tab w:val="left" w:pos="851"/>
        </w:tabs>
        <w:jc w:val="both"/>
        <w:rPr>
          <w:rFonts w:ascii="Univers Next Pro Condensed" w:hAnsi="Univers Next Pro Condensed" w:cs="Arial"/>
        </w:rPr>
      </w:pPr>
    </w:p>
    <w:p w14:paraId="6673E861"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L’accord-cadre a pour objet des prestations de services de mise en propreté des abords du site principal du Centre National d’Art et de Culture Georges Pompidou et des bâtiments annexes, ci-après dénommé « le Centre » ou « le Centre Pompidou » ou « la personne publique » ou « le pouvoir adjudicateur ».</w:t>
      </w:r>
    </w:p>
    <w:p w14:paraId="07A6D1AB" w14:textId="77777777" w:rsidR="00376917" w:rsidRPr="00CA7A52" w:rsidRDefault="00376917" w:rsidP="00376917">
      <w:pPr>
        <w:adjustRightInd w:val="0"/>
        <w:jc w:val="both"/>
        <w:rPr>
          <w:rFonts w:ascii="Univers Next Pro Condensed" w:hAnsi="Univers Next Pro Condensed"/>
          <w:bCs/>
          <w:iCs/>
        </w:rPr>
      </w:pPr>
    </w:p>
    <w:p w14:paraId="25C64D56"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L’accord-cadre est décomposé en 2 lots :</w:t>
      </w:r>
    </w:p>
    <w:p w14:paraId="4391A945" w14:textId="285BAB6E"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Le lot n° 1, objet du présent </w:t>
      </w:r>
      <w:r w:rsidR="00730530" w:rsidRPr="00CA7A52">
        <w:rPr>
          <w:rFonts w:ascii="Univers Next Pro Condensed" w:hAnsi="Univers Next Pro Condensed"/>
          <w:bCs/>
          <w:iCs/>
        </w:rPr>
        <w:t xml:space="preserve">AE </w:t>
      </w:r>
      <w:r w:rsidRPr="00CA7A52">
        <w:rPr>
          <w:rFonts w:ascii="Univers Next Pro Condensed" w:hAnsi="Univers Next Pro Condensed"/>
          <w:bCs/>
          <w:iCs/>
        </w:rPr>
        <w:t>;</w:t>
      </w:r>
    </w:p>
    <w:p w14:paraId="46178B6A"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Le lot n° 2, qui sera conclu au terme d’une procédure de mise en concurrence distincte lancée dans le courant du 1er semestre 2026.</w:t>
      </w:r>
    </w:p>
    <w:p w14:paraId="104C4910" w14:textId="77777777" w:rsidR="00376917" w:rsidRPr="00CA7A52" w:rsidRDefault="00376917" w:rsidP="00376917">
      <w:pPr>
        <w:adjustRightInd w:val="0"/>
        <w:jc w:val="both"/>
        <w:rPr>
          <w:rFonts w:ascii="Univers Next Pro Condensed" w:hAnsi="Univers Next Pro Condensed"/>
          <w:bCs/>
          <w:iCs/>
        </w:rPr>
      </w:pPr>
    </w:p>
    <w:p w14:paraId="599B9F56"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 xml:space="preserve">Le lot 1 (1ère vague) porte sur les sites : </w:t>
      </w:r>
    </w:p>
    <w:p w14:paraId="423C8CBF"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Le Pavillon Brancusi, les locaux sous - piazza, le parking situés au niveau du Centre Place Georges Pompidou – 75004 PARIS</w:t>
      </w:r>
    </w:p>
    <w:p w14:paraId="27F04172"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L’IRCAM : 1 place Igor Stravinsky – 75004 PARIS </w:t>
      </w:r>
    </w:p>
    <w:p w14:paraId="470B85E2"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Bâtiment 4 Brantôme ou 4BR : 4 rue Brantôme – 75003 PARIS </w:t>
      </w:r>
    </w:p>
    <w:p w14:paraId="201C1648"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Bâtiment 4 Beaubourg ou 4 BB : 4 rue Beaubourg – 75004 PARIS </w:t>
      </w:r>
    </w:p>
    <w:p w14:paraId="708F8033"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Bâtiment 6 Beaubourg ou 6 BB : 6 rue Beaubourg – 75004 PARIS </w:t>
      </w:r>
    </w:p>
    <w:p w14:paraId="4C361FA2"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 xml:space="preserve">Bâtiment 25 Renard ou 25R : 25 rue renard – 75004 PARIS </w:t>
      </w:r>
    </w:p>
    <w:p w14:paraId="53687479"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Entrepôts Paris Nord « Les Réserves » - 3,7, 9 11, 13 bd Ney - 75018 PARIS</w:t>
      </w:r>
    </w:p>
    <w:p w14:paraId="69493200"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w:t>
      </w:r>
      <w:r w:rsidRPr="00CA7A52">
        <w:rPr>
          <w:rFonts w:ascii="Univers Next Pro Condensed" w:hAnsi="Univers Next Pro Condensed"/>
          <w:bCs/>
          <w:iCs/>
        </w:rPr>
        <w:tab/>
        <w:t>Bâtiment Le Lumière : 30 avenue des Terroirs de France -75012 PARIS</w:t>
      </w:r>
    </w:p>
    <w:p w14:paraId="3810275B" w14:textId="77777777" w:rsidR="00376917" w:rsidRPr="00CA7A52" w:rsidRDefault="00376917" w:rsidP="00376917">
      <w:pPr>
        <w:adjustRightInd w:val="0"/>
        <w:jc w:val="both"/>
        <w:rPr>
          <w:rFonts w:ascii="Univers Next Pro Condensed" w:hAnsi="Univers Next Pro Condensed"/>
          <w:bCs/>
          <w:iCs/>
        </w:rPr>
      </w:pPr>
    </w:p>
    <w:p w14:paraId="5EC2A37A"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iCs/>
        </w:rPr>
      </w:pPr>
    </w:p>
    <w:p w14:paraId="6C065BDB"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iCs/>
        </w:rPr>
      </w:pPr>
      <w:r w:rsidRPr="00CA7A52">
        <w:rPr>
          <w:rFonts w:ascii="Univers Next Pro Condensed" w:hAnsi="Univers Next Pro Condensed"/>
          <w:b/>
          <w:iCs/>
          <w:u w:val="single"/>
        </w:rPr>
        <w:t>Nota important</w:t>
      </w:r>
      <w:r w:rsidRPr="00CA7A52">
        <w:rPr>
          <w:rFonts w:ascii="Univers Next Pro Condensed" w:hAnsi="Univers Next Pro Condensed"/>
          <w:b/>
          <w:iCs/>
        </w:rPr>
        <w:t> :</w:t>
      </w:r>
    </w:p>
    <w:p w14:paraId="4AFEC6E9"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iCs/>
        </w:rPr>
      </w:pPr>
    </w:p>
    <w:p w14:paraId="2B21B748"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rPr>
      </w:pPr>
      <w:r w:rsidRPr="00CA7A52">
        <w:rPr>
          <w:rFonts w:ascii="Univers Next Pro Condensed" w:hAnsi="Univers Next Pro Condensed"/>
          <w:b/>
        </w:rPr>
        <w:t>Le Centre Pompidou a fermé ses portes au public en 2025. Les activités menées sur le site principal, d’une superficie de 67 313 m², ont donc cessé afin de permettre la réalisation des travaux de réhabilitation, programmés pour une durée de cinq ans. Les prestations de mise en propreté ne portent donc plus, dans le cadre du présent accord-cadre, sur ce site principal.</w:t>
      </w:r>
    </w:p>
    <w:p w14:paraId="47810871"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rPr>
      </w:pPr>
    </w:p>
    <w:p w14:paraId="3C2DB53C" w14:textId="4056CFB5"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rPr>
      </w:pPr>
      <w:r w:rsidRPr="00CA7A52">
        <w:rPr>
          <w:rFonts w:ascii="Univers Next Pro Condensed" w:hAnsi="Univers Next Pro Condensed"/>
          <w:b/>
        </w:rPr>
        <w:t>En revanche, les besoins liés aux sites annexes, dont la surface totale s’élève à</w:t>
      </w:r>
      <w:r w:rsidR="00730530" w:rsidRPr="00CA7A52">
        <w:rPr>
          <w:rFonts w:ascii="Univers Next Pro Condensed" w:hAnsi="Univers Next Pro Condensed"/>
          <w:b/>
        </w:rPr>
        <w:t xml:space="preserve"> </w:t>
      </w:r>
      <w:bookmarkStart w:id="8" w:name="_Hlk214967399"/>
      <w:r w:rsidR="00730530" w:rsidRPr="00CA7A52">
        <w:rPr>
          <w:rFonts w:ascii="Univers Next Pro Condensed" w:hAnsi="Univers Next Pro Condensed"/>
          <w:b/>
        </w:rPr>
        <w:t>56 320</w:t>
      </w:r>
      <w:r w:rsidRPr="00CA7A52">
        <w:rPr>
          <w:rFonts w:ascii="Univers Next Pro Condensed" w:hAnsi="Univers Next Pro Condensed"/>
          <w:b/>
        </w:rPr>
        <w:t xml:space="preserve"> </w:t>
      </w:r>
      <w:bookmarkEnd w:id="8"/>
      <w:r w:rsidRPr="00CA7A52">
        <w:rPr>
          <w:rFonts w:ascii="Univers Next Pro Condensed" w:hAnsi="Univers Next Pro Condensed"/>
          <w:b/>
        </w:rPr>
        <w:t>m², demeurent. C’est l’objet du présent lot 1, qui se limite donc à ces seuls sites (dans l’attente du lancement de la procédure relative au lot 2 – cf. infra).</w:t>
      </w:r>
    </w:p>
    <w:p w14:paraId="408EA500" w14:textId="77777777" w:rsidR="00376917" w:rsidRPr="00CA7A52" w:rsidRDefault="00376917" w:rsidP="00376917">
      <w:pPr>
        <w:pBdr>
          <w:top w:val="dashed" w:sz="4" w:space="1" w:color="auto"/>
          <w:left w:val="dashed" w:sz="4" w:space="4" w:color="auto"/>
          <w:bottom w:val="dashed" w:sz="4" w:space="1" w:color="auto"/>
          <w:right w:val="dashed" w:sz="4" w:space="4" w:color="auto"/>
        </w:pBdr>
        <w:shd w:val="clear" w:color="auto" w:fill="F2F2F2" w:themeFill="background1" w:themeFillShade="F2"/>
        <w:adjustRightInd w:val="0"/>
        <w:jc w:val="both"/>
        <w:rPr>
          <w:rFonts w:ascii="Univers Next Pro Condensed" w:hAnsi="Univers Next Pro Condensed"/>
          <w:b/>
          <w:iCs/>
        </w:rPr>
      </w:pPr>
    </w:p>
    <w:p w14:paraId="3B5CC18C" w14:textId="77777777" w:rsidR="00376917" w:rsidRPr="00CA7A52" w:rsidRDefault="00376917" w:rsidP="00376917">
      <w:pPr>
        <w:adjustRightInd w:val="0"/>
        <w:jc w:val="both"/>
        <w:rPr>
          <w:rFonts w:ascii="Univers Next Pro Condensed" w:hAnsi="Univers Next Pro Condensed"/>
          <w:bCs/>
          <w:iCs/>
        </w:rPr>
      </w:pPr>
    </w:p>
    <w:p w14:paraId="7079FBD0" w14:textId="77777777"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Le lot 2 (2ème vague) portera sur :</w:t>
      </w:r>
    </w:p>
    <w:p w14:paraId="12BE403E" w14:textId="77777777" w:rsidR="00376917" w:rsidRPr="00CA7A52" w:rsidRDefault="00376917" w:rsidP="00376917">
      <w:pPr>
        <w:adjustRightInd w:val="0"/>
        <w:jc w:val="both"/>
        <w:rPr>
          <w:rFonts w:ascii="Univers Next Pro Condensed" w:hAnsi="Univers Next Pro Condensed"/>
          <w:bCs/>
          <w:iCs/>
        </w:rPr>
      </w:pPr>
    </w:p>
    <w:p w14:paraId="27B350BC" w14:textId="339BD522"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 xml:space="preserve">Le seul Centre Pompidou Francilien </w:t>
      </w:r>
      <w:r w:rsidR="004271ED" w:rsidRPr="00CA7A52">
        <w:rPr>
          <w:rFonts w:ascii="Univers Next Pro Condensed" w:hAnsi="Univers Next Pro Condensed"/>
          <w:bCs/>
          <w:iCs/>
        </w:rPr>
        <w:t>-</w:t>
      </w:r>
      <w:r w:rsidRPr="00CA7A52">
        <w:rPr>
          <w:rFonts w:ascii="Univers Next Pro Condensed" w:hAnsi="Univers Next Pro Condensed"/>
          <w:bCs/>
          <w:iCs/>
        </w:rPr>
        <w:t xml:space="preserve"> Fabrique de </w:t>
      </w:r>
      <w:proofErr w:type="gramStart"/>
      <w:r w:rsidRPr="00CA7A52">
        <w:rPr>
          <w:rFonts w:ascii="Univers Next Pro Condensed" w:hAnsi="Univers Next Pro Condensed"/>
          <w:bCs/>
          <w:iCs/>
        </w:rPr>
        <w:t>l’Art  situé</w:t>
      </w:r>
      <w:proofErr w:type="gramEnd"/>
      <w:r w:rsidRPr="00CA7A52">
        <w:rPr>
          <w:rFonts w:ascii="Univers Next Pro Condensed" w:hAnsi="Univers Next Pro Condensed"/>
          <w:bCs/>
          <w:iCs/>
        </w:rPr>
        <w:t xml:space="preserve"> à Massy</w:t>
      </w:r>
      <w:r w:rsidR="004271ED" w:rsidRPr="00CA7A52">
        <w:rPr>
          <w:rFonts w:ascii="Univers Next Pro Condensed" w:hAnsi="Univers Next Pro Condensed"/>
          <w:bCs/>
          <w:iCs/>
        </w:rPr>
        <w:t>, qui sera le futur centre de réserves du Centre Pompidou et qui est actuellement en construction</w:t>
      </w:r>
      <w:r w:rsidRPr="00CA7A52">
        <w:rPr>
          <w:rFonts w:ascii="Univers Next Pro Condensed" w:hAnsi="Univers Next Pro Condensed"/>
          <w:bCs/>
          <w:iCs/>
        </w:rPr>
        <w:t xml:space="preserve"> (livraison prévisionnelle</w:t>
      </w:r>
      <w:r w:rsidR="004271ED" w:rsidRPr="00CA7A52">
        <w:rPr>
          <w:rFonts w:ascii="Univers Next Pro Condensed" w:hAnsi="Univers Next Pro Condensed"/>
          <w:bCs/>
          <w:iCs/>
        </w:rPr>
        <w:t xml:space="preserve"> du bâtiment</w:t>
      </w:r>
      <w:r w:rsidRPr="00CA7A52">
        <w:rPr>
          <w:rFonts w:ascii="Univers Next Pro Condensed" w:hAnsi="Univers Next Pro Condensed"/>
          <w:bCs/>
          <w:iCs/>
        </w:rPr>
        <w:t xml:space="preserve"> en juillet 2026 et ouverture au public </w:t>
      </w:r>
      <w:r w:rsidR="004271ED" w:rsidRPr="00CA7A52">
        <w:rPr>
          <w:rFonts w:ascii="Univers Next Pro Condensed" w:hAnsi="Univers Next Pro Condensed"/>
          <w:bCs/>
          <w:iCs/>
        </w:rPr>
        <w:t>dans les mois qui suivent</w:t>
      </w:r>
      <w:r w:rsidRPr="00CA7A52">
        <w:rPr>
          <w:rFonts w:ascii="Univers Next Pro Condensed" w:hAnsi="Univers Next Pro Condensed"/>
          <w:bCs/>
          <w:iCs/>
        </w:rPr>
        <w:t>).</w:t>
      </w:r>
    </w:p>
    <w:p w14:paraId="252CF758" w14:textId="77777777" w:rsidR="00376917" w:rsidRPr="00CA7A52" w:rsidRDefault="00376917" w:rsidP="00376917">
      <w:pPr>
        <w:adjustRightInd w:val="0"/>
        <w:jc w:val="both"/>
        <w:rPr>
          <w:rFonts w:ascii="Univers Next Pro Condensed" w:hAnsi="Univers Next Pro Condensed"/>
          <w:bCs/>
          <w:iCs/>
        </w:rPr>
      </w:pPr>
    </w:p>
    <w:p w14:paraId="4919A38A" w14:textId="41CC882A" w:rsidR="00376917" w:rsidRPr="00CA7A52" w:rsidRDefault="00376917" w:rsidP="00376917">
      <w:pPr>
        <w:adjustRightInd w:val="0"/>
        <w:jc w:val="both"/>
        <w:rPr>
          <w:rFonts w:ascii="Univers Next Pro Condensed" w:hAnsi="Univers Next Pro Condensed"/>
          <w:bCs/>
          <w:iCs/>
        </w:rPr>
      </w:pPr>
      <w:r w:rsidRPr="00CA7A52">
        <w:rPr>
          <w:rFonts w:ascii="Univers Next Pro Condensed" w:hAnsi="Univers Next Pro Condensed"/>
          <w:bCs/>
          <w:iCs/>
        </w:rPr>
        <w:t xml:space="preserve">Le cahier des clauses administratif particulières (CCAP), le cahier des clauses techniques particulières (CCTP) </w:t>
      </w:r>
      <w:proofErr w:type="gramStart"/>
      <w:r w:rsidRPr="00CA7A52">
        <w:rPr>
          <w:rFonts w:ascii="Univers Next Pro Condensed" w:hAnsi="Univers Next Pro Condensed"/>
          <w:bCs/>
          <w:iCs/>
        </w:rPr>
        <w:t>précisent</w:t>
      </w:r>
      <w:proofErr w:type="gramEnd"/>
      <w:r w:rsidRPr="00CA7A52">
        <w:rPr>
          <w:rFonts w:ascii="Univers Next Pro Condensed" w:hAnsi="Univers Next Pro Condensed"/>
          <w:bCs/>
          <w:iCs/>
        </w:rPr>
        <w:t xml:space="preserve"> la description des prestations et leurs spécifications techniques ainsi que les modalités d’exécution de l’accord-cadre.</w:t>
      </w:r>
    </w:p>
    <w:p w14:paraId="676ADD07" w14:textId="09AE49FC" w:rsidR="00DB2828" w:rsidRPr="007177C9" w:rsidRDefault="00DB2828">
      <w:pPr>
        <w:suppressAutoHyphens w:val="0"/>
        <w:jc w:val="both"/>
        <w:rPr>
          <w:rFonts w:ascii="Univers Next Pro Condensed" w:hAnsi="Univers Next Pro Condensed" w:cs="Times New Roman"/>
          <w:sz w:val="22"/>
          <w:szCs w:val="22"/>
          <w:lang w:eastAsia="fr-FR"/>
        </w:rPr>
      </w:pPr>
    </w:p>
    <w:p w14:paraId="7E59065C" w14:textId="3855F201" w:rsidR="00DB2828" w:rsidRPr="007177C9" w:rsidRDefault="00DB2828">
      <w:pPr>
        <w:suppressAutoHyphens w:val="0"/>
        <w:jc w:val="both"/>
        <w:rPr>
          <w:rFonts w:ascii="Univers Next Pro Condensed" w:hAnsi="Univers Next Pro Condensed" w:cs="Times New Roman"/>
          <w:sz w:val="22"/>
          <w:szCs w:val="22"/>
          <w:lang w:eastAsia="fr-FR"/>
        </w:rPr>
      </w:pPr>
      <w:bookmarkStart w:id="9" w:name="_Toc193872686"/>
      <w:bookmarkStart w:id="10" w:name="_Toc197326272"/>
      <w:r w:rsidRPr="007177C9">
        <w:rPr>
          <w:rFonts w:ascii="Univers Next Pro Condensed" w:hAnsi="Univers Next Pro Condensed"/>
          <w:bCs/>
          <w:sz w:val="22"/>
        </w:rPr>
        <w:t>Les articles comportant un « </w:t>
      </w:r>
      <w:r w:rsidRPr="007177C9">
        <w:rPr>
          <w:rFonts w:ascii="Wingdings" w:eastAsia="Wingdings" w:hAnsi="Wingdings" w:cs="Wingdings"/>
          <w:bCs/>
          <w:color w:val="FF0000"/>
          <w:sz w:val="22"/>
        </w:rPr>
        <w:t></w:t>
      </w:r>
      <w:r w:rsidRPr="007177C9">
        <w:rPr>
          <w:rFonts w:ascii="Univers Next Pro Condensed" w:hAnsi="Univers Next Pro Condensed"/>
          <w:bCs/>
          <w:caps/>
          <w:sz w:val="22"/>
        </w:rPr>
        <w:t xml:space="preserve"> » </w:t>
      </w:r>
      <w:r w:rsidRPr="007177C9">
        <w:rPr>
          <w:rFonts w:ascii="Univers Next Pro Condensed" w:hAnsi="Univers Next Pro Condensed"/>
          <w:bCs/>
          <w:sz w:val="22"/>
        </w:rPr>
        <w:t>correspondent à des articles qui doivent être complétés par les candidats dans leur offre.</w:t>
      </w:r>
      <w:bookmarkEnd w:id="9"/>
      <w:bookmarkEnd w:id="10"/>
    </w:p>
    <w:p w14:paraId="4B2E76D0" w14:textId="7DC3221F" w:rsidR="00C918B2" w:rsidRDefault="00C918B2">
      <w:pPr>
        <w:tabs>
          <w:tab w:val="left" w:pos="426"/>
          <w:tab w:val="left" w:pos="851"/>
        </w:tabs>
        <w:jc w:val="both"/>
        <w:rPr>
          <w:rFonts w:ascii="Univers Next Pro Condensed" w:hAnsi="Univers Next Pro Condensed" w:cs="Arial"/>
        </w:rPr>
      </w:pPr>
    </w:p>
    <w:p w14:paraId="48AE5F06" w14:textId="33F33589" w:rsidR="0050487A" w:rsidRPr="001B2486" w:rsidRDefault="0050487A"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11" w:name="_Toc154715789"/>
      <w:bookmarkStart w:id="12" w:name="_Toc157782124"/>
      <w:bookmarkStart w:id="13" w:name="_Toc177481639"/>
      <w:bookmarkStart w:id="14" w:name="_Toc215578523"/>
      <w:r w:rsidRPr="001B2486">
        <w:rPr>
          <w:rFonts w:ascii="Univers Next Pro Condensed" w:eastAsia="Arial" w:hAnsi="Univers Next Pro Condensed"/>
          <w:szCs w:val="22"/>
          <w:lang w:eastAsia="en-US"/>
        </w:rPr>
        <w:t>1.2 NATURE ET FORME DE L’ACCORD-CADRE</w:t>
      </w:r>
      <w:bookmarkEnd w:id="11"/>
      <w:bookmarkEnd w:id="12"/>
      <w:bookmarkEnd w:id="13"/>
      <w:bookmarkEnd w:id="14"/>
    </w:p>
    <w:p w14:paraId="648050BB" w14:textId="77777777" w:rsidR="0050487A" w:rsidRPr="004846F2" w:rsidRDefault="0050487A">
      <w:pPr>
        <w:rPr>
          <w:sz w:val="22"/>
          <w:szCs w:val="22"/>
        </w:rPr>
      </w:pPr>
    </w:p>
    <w:p w14:paraId="2C268995" w14:textId="77777777" w:rsidR="00595933" w:rsidRPr="00595933" w:rsidRDefault="00595933" w:rsidP="00595933">
      <w:pPr>
        <w:jc w:val="both"/>
        <w:rPr>
          <w:rFonts w:ascii="Univers Next Pro Condensed" w:hAnsi="Univers Next Pro Condensed"/>
          <w:sz w:val="22"/>
          <w:szCs w:val="22"/>
        </w:rPr>
      </w:pPr>
      <w:r w:rsidRPr="00595933">
        <w:rPr>
          <w:rFonts w:ascii="Univers Next Pro Condensed" w:hAnsi="Univers Next Pro Condensed"/>
          <w:sz w:val="22"/>
          <w:szCs w:val="22"/>
        </w:rPr>
        <w:t>Pour le lot 1, le présent accord-cadre est un accord-cadre de services conclu avec un seul opérateur économique (mono-attributaire). Il est dit composite ; il comprend :</w:t>
      </w:r>
    </w:p>
    <w:p w14:paraId="5D78D1B3" w14:textId="77777777" w:rsidR="00595933" w:rsidRPr="00595933" w:rsidRDefault="00595933" w:rsidP="00595933">
      <w:pPr>
        <w:numPr>
          <w:ilvl w:val="0"/>
          <w:numId w:val="36"/>
        </w:numPr>
        <w:jc w:val="both"/>
        <w:rPr>
          <w:rFonts w:ascii="Univers Next Pro Condensed" w:hAnsi="Univers Next Pro Condensed"/>
          <w:sz w:val="22"/>
          <w:szCs w:val="22"/>
        </w:rPr>
      </w:pPr>
      <w:r w:rsidRPr="00595933">
        <w:rPr>
          <w:rFonts w:ascii="Univers Next Pro Condensed" w:hAnsi="Univers Next Pro Condensed"/>
          <w:sz w:val="22"/>
          <w:szCs w:val="22"/>
        </w:rPr>
        <w:t>une partie A traitée à prix forfaitaires en application de l’article R. 2112-6 2° du code de la commande publique, pour les prestations récurrentes et de remise en état définies à l’article 5 du CCTP et ses 3 annexes ;</w:t>
      </w:r>
    </w:p>
    <w:p w14:paraId="7F119F2F" w14:textId="77777777" w:rsidR="00595933" w:rsidRPr="00595933" w:rsidRDefault="00595933" w:rsidP="00595933">
      <w:pPr>
        <w:numPr>
          <w:ilvl w:val="0"/>
          <w:numId w:val="36"/>
        </w:numPr>
        <w:jc w:val="both"/>
        <w:rPr>
          <w:rFonts w:ascii="Univers Next Pro Condensed" w:hAnsi="Univers Next Pro Condensed"/>
          <w:sz w:val="22"/>
          <w:szCs w:val="22"/>
        </w:rPr>
      </w:pPr>
      <w:r w:rsidRPr="00595933">
        <w:rPr>
          <w:rFonts w:ascii="Univers Next Pro Condensed" w:hAnsi="Univers Next Pro Condensed"/>
          <w:sz w:val="22"/>
          <w:szCs w:val="22"/>
        </w:rPr>
        <w:t xml:space="preserve">une partie B traitée à prix unitaires en application de l’article R. 2112-6 1° du code de la commande publique pour les prestations ponctuelles telles que définies à l’article 5 du CCTP et son annexe. Cette </w:t>
      </w:r>
      <w:r w:rsidRPr="00595933">
        <w:rPr>
          <w:rFonts w:ascii="Univers Next Pro Condensed" w:hAnsi="Univers Next Pro Condensed"/>
          <w:sz w:val="22"/>
          <w:szCs w:val="22"/>
        </w:rPr>
        <w:lastRenderedPageBreak/>
        <w:t>partie est exécutée par émission de bons de commande successifs selon la survenance des besoins ; les bons de commande sont établis selon les modalités fixées par le CCAP.</w:t>
      </w:r>
    </w:p>
    <w:p w14:paraId="6214C223" w14:textId="77777777" w:rsidR="00595933" w:rsidRPr="00595933" w:rsidRDefault="00595933" w:rsidP="00595933">
      <w:pPr>
        <w:jc w:val="both"/>
        <w:rPr>
          <w:rFonts w:ascii="Univers Next Pro Condensed" w:hAnsi="Univers Next Pro Condensed"/>
          <w:sz w:val="22"/>
          <w:szCs w:val="22"/>
        </w:rPr>
      </w:pPr>
    </w:p>
    <w:p w14:paraId="5168A07D" w14:textId="77777777" w:rsidR="00595933" w:rsidRPr="00595933" w:rsidRDefault="00595933" w:rsidP="00595933">
      <w:pPr>
        <w:jc w:val="both"/>
        <w:rPr>
          <w:rFonts w:ascii="Univers Next Pro Condensed" w:hAnsi="Univers Next Pro Condensed"/>
          <w:sz w:val="22"/>
          <w:szCs w:val="22"/>
        </w:rPr>
      </w:pPr>
      <w:r w:rsidRPr="00595933">
        <w:rPr>
          <w:rFonts w:ascii="Univers Next Pro Condensed" w:hAnsi="Univers Next Pro Condensed"/>
          <w:sz w:val="22"/>
          <w:szCs w:val="22"/>
        </w:rPr>
        <w:t>Il est conclu sans montant minimum et avec un montant maximum sur 4 années de 6 600 000 € HT, toutes parties confondues (forfait et part à commandes).</w:t>
      </w:r>
    </w:p>
    <w:p w14:paraId="3132C6F7" w14:textId="77777777" w:rsidR="0050487A" w:rsidRPr="00BC6CAB" w:rsidRDefault="0050487A">
      <w:pPr>
        <w:jc w:val="both"/>
        <w:rPr>
          <w:bCs/>
        </w:rPr>
      </w:pPr>
    </w:p>
    <w:p w14:paraId="38300DCB" w14:textId="48FFC205" w:rsidR="0050487A" w:rsidRPr="001B2486" w:rsidRDefault="0050487A"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15" w:name="_Toc177481642"/>
      <w:bookmarkStart w:id="16" w:name="_Toc215578524"/>
      <w:r w:rsidRPr="001B2486">
        <w:rPr>
          <w:rFonts w:ascii="Univers Next Pro Condensed" w:eastAsia="Arial" w:hAnsi="Univers Next Pro Condensed"/>
          <w:szCs w:val="22"/>
          <w:lang w:eastAsia="en-US"/>
        </w:rPr>
        <w:t>1.</w:t>
      </w:r>
      <w:r w:rsidR="00934A2B">
        <w:rPr>
          <w:rFonts w:ascii="Univers Next Pro Condensed" w:eastAsia="Arial" w:hAnsi="Univers Next Pro Condensed"/>
          <w:szCs w:val="22"/>
          <w:lang w:eastAsia="en-US"/>
        </w:rPr>
        <w:t>3</w:t>
      </w:r>
      <w:r w:rsidRPr="001B2486">
        <w:rPr>
          <w:rFonts w:ascii="Univers Next Pro Condensed" w:eastAsia="Arial" w:hAnsi="Univers Next Pro Condensed"/>
          <w:szCs w:val="22"/>
          <w:lang w:eastAsia="en-US"/>
        </w:rPr>
        <w:t xml:space="preserve"> EXCLUSIVITE</w:t>
      </w:r>
      <w:bookmarkEnd w:id="15"/>
      <w:bookmarkEnd w:id="16"/>
    </w:p>
    <w:p w14:paraId="268DFD4E" w14:textId="77777777" w:rsidR="0050487A" w:rsidRDefault="0050487A">
      <w:pPr>
        <w:contextualSpacing/>
        <w:jc w:val="both"/>
        <w:rPr>
          <w:rFonts w:ascii="Univers Next Pro Condensed" w:hAnsi="Univers Next Pro Condensed"/>
          <w:b/>
          <w:sz w:val="22"/>
          <w:szCs w:val="22"/>
        </w:rPr>
      </w:pPr>
    </w:p>
    <w:p w14:paraId="6DD203B4" w14:textId="77777777" w:rsidR="00F5397E" w:rsidRDefault="0050487A" w:rsidP="00D174DF">
      <w:pPr>
        <w:jc w:val="both"/>
        <w:rPr>
          <w:rFonts w:ascii="Univers Next Pro Condensed" w:hAnsi="Univers Next Pro Condensed"/>
          <w:sz w:val="22"/>
          <w:szCs w:val="22"/>
        </w:rPr>
      </w:pPr>
      <w:r w:rsidRPr="003E76A4">
        <w:rPr>
          <w:rFonts w:ascii="Univers Next Pro Condensed" w:hAnsi="Univers Next Pro Condensed"/>
          <w:sz w:val="22"/>
          <w:szCs w:val="22"/>
        </w:rPr>
        <w:t>Par dérogation au principe d’exclusivité d</w:t>
      </w:r>
      <w:r w:rsidR="00B11B30">
        <w:rPr>
          <w:rFonts w:ascii="Univers Next Pro Condensed" w:hAnsi="Univers Next Pro Condensed"/>
          <w:sz w:val="22"/>
          <w:szCs w:val="22"/>
        </w:rPr>
        <w:t>u</w:t>
      </w:r>
      <w:r w:rsidRPr="003E76A4">
        <w:rPr>
          <w:rFonts w:ascii="Univers Next Pro Condensed" w:hAnsi="Univers Next Pro Condensed"/>
          <w:sz w:val="22"/>
          <w:szCs w:val="22"/>
        </w:rPr>
        <w:t xml:space="preserve"> titulaire de l’accord-cadre, le Centre Pompidou se réserve le droit de solliciter, à titre exceptionnel et sans méconnaître les obligations de publicité et de mise en concurrence, d’autres prestataires pour les prestations de même nature</w:t>
      </w:r>
      <w:r>
        <w:rPr>
          <w:rFonts w:ascii="Univers Next Pro Condensed" w:hAnsi="Univers Next Pro Condensed"/>
          <w:sz w:val="22"/>
          <w:szCs w:val="22"/>
        </w:rPr>
        <w:t xml:space="preserve">. </w:t>
      </w:r>
    </w:p>
    <w:p w14:paraId="66733A50" w14:textId="77777777" w:rsidR="00F5397E" w:rsidRDefault="00F5397E" w:rsidP="00D174DF">
      <w:pPr>
        <w:jc w:val="both"/>
        <w:rPr>
          <w:rFonts w:ascii="Univers Next Pro Condensed" w:hAnsi="Univers Next Pro Condensed"/>
          <w:sz w:val="22"/>
          <w:szCs w:val="22"/>
        </w:rPr>
      </w:pPr>
    </w:p>
    <w:p w14:paraId="3CB817BE" w14:textId="7ABCF476" w:rsidR="0050487A" w:rsidRDefault="0050487A" w:rsidP="00D174DF">
      <w:pPr>
        <w:jc w:val="both"/>
        <w:rPr>
          <w:rFonts w:ascii="Univers Next Pro Condensed" w:hAnsi="Univers Next Pro Condensed"/>
          <w:sz w:val="22"/>
          <w:szCs w:val="22"/>
        </w:rPr>
      </w:pPr>
      <w:r w:rsidRPr="003E76A4">
        <w:rPr>
          <w:rFonts w:ascii="Univers Next Pro Condensed" w:hAnsi="Univers Next Pro Condensed"/>
          <w:sz w:val="22"/>
          <w:szCs w:val="22"/>
        </w:rPr>
        <w:t xml:space="preserve">Le recours </w:t>
      </w:r>
      <w:r>
        <w:rPr>
          <w:rFonts w:ascii="Univers Next Pro Condensed" w:hAnsi="Univers Next Pro Condensed"/>
          <w:sz w:val="22"/>
          <w:szCs w:val="22"/>
        </w:rPr>
        <w:t xml:space="preserve">à </w:t>
      </w:r>
      <w:r w:rsidRPr="003E76A4">
        <w:rPr>
          <w:rFonts w:ascii="Univers Next Pro Condensed" w:hAnsi="Univers Next Pro Condensed"/>
          <w:sz w:val="22"/>
          <w:szCs w:val="22"/>
        </w:rPr>
        <w:t>un tiers n’ouvre droit à aucune indemnisation du titulaire.</w:t>
      </w:r>
    </w:p>
    <w:p w14:paraId="3DFB43A2" w14:textId="6B5E85ED" w:rsidR="00F5397E" w:rsidRDefault="00F5397E" w:rsidP="00D174DF">
      <w:pPr>
        <w:jc w:val="both"/>
        <w:rPr>
          <w:rFonts w:ascii="Univers Next Pro Condensed" w:hAnsi="Univers Next Pro Condensed"/>
          <w:sz w:val="22"/>
          <w:szCs w:val="22"/>
        </w:rPr>
      </w:pPr>
    </w:p>
    <w:p w14:paraId="7BAFCB12" w14:textId="572EAAAC" w:rsidR="00F5397E" w:rsidRPr="00F5397E" w:rsidRDefault="00F5397E" w:rsidP="00F5397E">
      <w:pPr>
        <w:suppressAutoHyphens w:val="0"/>
        <w:jc w:val="both"/>
        <w:rPr>
          <w:rFonts w:ascii="Univers Next Pro Condensed" w:eastAsiaTheme="minorHAnsi" w:hAnsi="Univers Next Pro Condensed" w:cstheme="minorBidi"/>
          <w:b/>
          <w:kern w:val="2"/>
          <w:sz w:val="22"/>
          <w:szCs w:val="22"/>
          <w:lang w:eastAsia="en-US"/>
          <w14:ligatures w14:val="standardContextual"/>
        </w:rPr>
      </w:pPr>
      <w:r>
        <w:rPr>
          <w:rFonts w:ascii="Univers Next Pro Condensed" w:eastAsiaTheme="minorHAnsi" w:hAnsi="Univers Next Pro Condensed" w:cstheme="minorBidi"/>
          <w:b/>
          <w:kern w:val="2"/>
          <w:sz w:val="22"/>
          <w:szCs w:val="22"/>
          <w:lang w:eastAsia="en-US"/>
          <w14:ligatures w14:val="standardContextual"/>
        </w:rPr>
        <w:t>1</w:t>
      </w:r>
      <w:r w:rsidRPr="00F5397E">
        <w:rPr>
          <w:rFonts w:ascii="Univers Next Pro Condensed" w:eastAsiaTheme="minorHAnsi" w:hAnsi="Univers Next Pro Condensed" w:cstheme="minorBidi"/>
          <w:b/>
          <w:kern w:val="2"/>
          <w:sz w:val="22"/>
          <w:szCs w:val="22"/>
          <w:lang w:eastAsia="en-US"/>
          <w14:ligatures w14:val="standardContextual"/>
        </w:rPr>
        <w:t>.</w:t>
      </w:r>
      <w:r w:rsidR="00934A2B">
        <w:rPr>
          <w:rFonts w:ascii="Univers Next Pro Condensed" w:eastAsiaTheme="minorHAnsi" w:hAnsi="Univers Next Pro Condensed" w:cstheme="minorBidi"/>
          <w:b/>
          <w:kern w:val="2"/>
          <w:sz w:val="22"/>
          <w:szCs w:val="22"/>
          <w:lang w:eastAsia="en-US"/>
          <w14:ligatures w14:val="standardContextual"/>
        </w:rPr>
        <w:t>4</w:t>
      </w:r>
      <w:r w:rsidRPr="00F5397E">
        <w:rPr>
          <w:rFonts w:ascii="Univers Next Pro Condensed" w:eastAsiaTheme="minorHAnsi" w:hAnsi="Univers Next Pro Condensed" w:cstheme="minorBidi"/>
          <w:b/>
          <w:kern w:val="2"/>
          <w:sz w:val="22"/>
          <w:szCs w:val="22"/>
          <w:lang w:eastAsia="en-US"/>
          <w14:ligatures w14:val="standardContextual"/>
        </w:rPr>
        <w:t xml:space="preserve"> PÉRIMETRE</w:t>
      </w:r>
    </w:p>
    <w:p w14:paraId="220E6096" w14:textId="77777777" w:rsidR="00F5397E" w:rsidRPr="00F5397E" w:rsidRDefault="00F5397E" w:rsidP="00F5397E">
      <w:pPr>
        <w:suppressAutoHyphens w:val="0"/>
        <w:jc w:val="both"/>
        <w:rPr>
          <w:rFonts w:ascii="Univers Next Pro Condensed" w:eastAsiaTheme="minorHAnsi" w:hAnsi="Univers Next Pro Condensed" w:cstheme="minorBidi"/>
          <w:b/>
          <w:kern w:val="2"/>
          <w:sz w:val="22"/>
          <w:szCs w:val="22"/>
          <w:lang w:eastAsia="en-US"/>
          <w14:ligatures w14:val="standardContextual"/>
        </w:rPr>
      </w:pPr>
    </w:p>
    <w:p w14:paraId="1C9C1577" w14:textId="77777777" w:rsidR="00F5397E" w:rsidRPr="00F5397E" w:rsidRDefault="00F5397E" w:rsidP="00F5397E">
      <w:pPr>
        <w:suppressAutoHyphens w:val="0"/>
        <w:jc w:val="both"/>
        <w:rPr>
          <w:rFonts w:ascii="Univers Next Pro Condensed" w:eastAsiaTheme="minorHAnsi" w:hAnsi="Univers Next Pro Condensed" w:cstheme="minorBidi"/>
          <w:kern w:val="2"/>
          <w:sz w:val="22"/>
          <w:szCs w:val="22"/>
          <w:lang w:eastAsia="en-US"/>
          <w14:ligatures w14:val="standardContextual"/>
        </w:rPr>
      </w:pPr>
      <w:r w:rsidRPr="00F5397E">
        <w:rPr>
          <w:rFonts w:ascii="Univers Next Pro Condensed" w:eastAsiaTheme="minorHAnsi" w:hAnsi="Univers Next Pro Condensed" w:cstheme="minorBidi"/>
          <w:kern w:val="2"/>
          <w:sz w:val="22"/>
          <w:szCs w:val="22"/>
          <w:lang w:eastAsia="en-US"/>
          <w14:ligatures w14:val="standardContextual"/>
        </w:rPr>
        <w:t>L’accord-cadre objet de la consultation a trait aux prestations de nettoyage dans tout espace du Centre Pompidou situés dans Paris intra-muros et en région île de France.</w:t>
      </w:r>
      <w:r w:rsidRPr="00F5397E" w:rsidDel="00213A48">
        <w:rPr>
          <w:rFonts w:ascii="Univers Next Pro Condensed" w:eastAsiaTheme="minorHAnsi" w:hAnsi="Univers Next Pro Condensed" w:cstheme="minorBidi"/>
          <w:kern w:val="2"/>
          <w:sz w:val="22"/>
          <w:szCs w:val="22"/>
          <w:lang w:eastAsia="en-US"/>
          <w14:ligatures w14:val="standardContextual"/>
        </w:rPr>
        <w:t xml:space="preserve"> </w:t>
      </w:r>
      <w:r w:rsidRPr="00F5397E">
        <w:rPr>
          <w:rFonts w:ascii="Univers Next Pro Condensed" w:eastAsiaTheme="minorHAnsi" w:hAnsi="Univers Next Pro Condensed" w:cstheme="minorBidi"/>
          <w:kern w:val="2"/>
          <w:sz w:val="22"/>
          <w:szCs w:val="22"/>
          <w:lang w:eastAsia="en-US"/>
          <w14:ligatures w14:val="standardContextual"/>
        </w:rPr>
        <w:t xml:space="preserve">Sont par conséquent expressément exclues du périmètre de l’accord-cadre : </w:t>
      </w:r>
    </w:p>
    <w:p w14:paraId="2AF027D6" w14:textId="77777777" w:rsidR="00F5397E" w:rsidRPr="00F5397E" w:rsidRDefault="00F5397E" w:rsidP="00F5397E">
      <w:pPr>
        <w:suppressAutoHyphens w:val="0"/>
        <w:jc w:val="both"/>
        <w:rPr>
          <w:rFonts w:ascii="Univers Next Pro Condensed" w:eastAsiaTheme="minorHAnsi" w:hAnsi="Univers Next Pro Condensed" w:cstheme="minorBidi"/>
          <w:kern w:val="2"/>
          <w:sz w:val="22"/>
          <w:szCs w:val="22"/>
          <w:lang w:eastAsia="en-US"/>
          <w14:ligatures w14:val="standardContextual"/>
        </w:rPr>
      </w:pPr>
    </w:p>
    <w:p w14:paraId="5A34F9A8" w14:textId="77777777" w:rsidR="00F5397E" w:rsidRPr="00F5397E" w:rsidRDefault="00F5397E" w:rsidP="00F5397E">
      <w:pPr>
        <w:numPr>
          <w:ilvl w:val="0"/>
          <w:numId w:val="46"/>
        </w:numPr>
        <w:suppressAutoHyphens w:val="0"/>
        <w:jc w:val="both"/>
        <w:rPr>
          <w:rFonts w:ascii="Univers Next Pro Condensed" w:eastAsiaTheme="minorHAnsi" w:hAnsi="Univers Next Pro Condensed" w:cstheme="minorBidi"/>
          <w:kern w:val="2"/>
          <w:sz w:val="22"/>
          <w:szCs w:val="22"/>
          <w:lang w:eastAsia="en-US"/>
          <w14:ligatures w14:val="standardContextual"/>
        </w:rPr>
      </w:pPr>
      <w:r w:rsidRPr="00F5397E">
        <w:rPr>
          <w:rFonts w:ascii="Univers Next Pro Condensed" w:eastAsiaTheme="minorHAnsi" w:hAnsi="Univers Next Pro Condensed" w:cstheme="minorBidi"/>
          <w:kern w:val="2"/>
          <w:sz w:val="22"/>
          <w:szCs w:val="22"/>
          <w:lang w:eastAsia="en-US"/>
          <w14:ligatures w14:val="standardContextual"/>
        </w:rPr>
        <w:t>les prestations imposées par des tiers notamment dans le cadre de partenariat ;</w:t>
      </w:r>
    </w:p>
    <w:p w14:paraId="3D5A95B9" w14:textId="77777777" w:rsidR="00F5397E" w:rsidRPr="00F5397E" w:rsidRDefault="00F5397E" w:rsidP="00F5397E">
      <w:pPr>
        <w:numPr>
          <w:ilvl w:val="0"/>
          <w:numId w:val="46"/>
        </w:numPr>
        <w:suppressAutoHyphens w:val="0"/>
        <w:jc w:val="both"/>
        <w:rPr>
          <w:rFonts w:ascii="Univers Next Pro Condensed" w:eastAsiaTheme="minorHAnsi" w:hAnsi="Univers Next Pro Condensed" w:cstheme="minorBidi"/>
          <w:kern w:val="2"/>
          <w:sz w:val="22"/>
          <w:szCs w:val="22"/>
          <w:lang w:eastAsia="en-US"/>
          <w14:ligatures w14:val="standardContextual"/>
        </w:rPr>
      </w:pPr>
      <w:proofErr w:type="gramStart"/>
      <w:r w:rsidRPr="00F5397E">
        <w:rPr>
          <w:rFonts w:ascii="Univers Next Pro Condensed" w:eastAsiaTheme="minorHAnsi" w:hAnsi="Univers Next Pro Condensed" w:cstheme="minorBidi"/>
          <w:kern w:val="2"/>
          <w:sz w:val="22"/>
          <w:szCs w:val="22"/>
          <w:lang w:eastAsia="en-US"/>
          <w14:ligatures w14:val="standardContextual"/>
        </w:rPr>
        <w:t>les</w:t>
      </w:r>
      <w:proofErr w:type="gramEnd"/>
      <w:r w:rsidRPr="00F5397E">
        <w:rPr>
          <w:rFonts w:ascii="Univers Next Pro Condensed" w:eastAsiaTheme="minorHAnsi" w:hAnsi="Univers Next Pro Condensed" w:cstheme="minorBidi"/>
          <w:kern w:val="2"/>
          <w:sz w:val="22"/>
          <w:szCs w:val="22"/>
          <w:lang w:eastAsia="en-US"/>
          <w14:ligatures w14:val="standardContextual"/>
        </w:rPr>
        <w:t xml:space="preserve"> prestations qui ne pourraient pas être assumées par le titulaire .</w:t>
      </w:r>
    </w:p>
    <w:p w14:paraId="1C204650" w14:textId="30043486" w:rsidR="00F5397E" w:rsidRDefault="00F5397E" w:rsidP="00D174DF">
      <w:pPr>
        <w:jc w:val="both"/>
        <w:rPr>
          <w:rFonts w:ascii="Univers Next Pro Condensed" w:hAnsi="Univers Next Pro Condensed" w:cs="Arial"/>
        </w:rPr>
      </w:pPr>
    </w:p>
    <w:p w14:paraId="2C5FCC27" w14:textId="77777777" w:rsidR="00E33674" w:rsidRDefault="00E33674" w:rsidP="00D174DF">
      <w:pPr>
        <w:jc w:val="both"/>
        <w:rPr>
          <w:rFonts w:ascii="Univers Next Pro Condensed" w:hAnsi="Univers Next Pro Condensed" w:cs="Arial"/>
        </w:rPr>
      </w:pPr>
    </w:p>
    <w:p w14:paraId="1B99FD70" w14:textId="21D528A3" w:rsidR="008E7D9E" w:rsidRPr="001B2486" w:rsidRDefault="008E7D9E" w:rsidP="001B2486">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17" w:name="_Toc215578525"/>
      <w:r w:rsidRPr="001B2486">
        <w:rPr>
          <w:rFonts w:ascii="Univers Next Pro Condensed" w:eastAsia="Calibri" w:hAnsi="Univers Next Pro Condensed" w:cs="Arial"/>
          <w:bCs/>
          <w:sz w:val="24"/>
          <w:szCs w:val="24"/>
          <w:lang w:eastAsia="en-US"/>
        </w:rPr>
        <w:t>COCONTRACTANTS</w:t>
      </w:r>
      <w:bookmarkEnd w:id="17"/>
    </w:p>
    <w:p w14:paraId="7D9C6B01" w14:textId="77777777" w:rsidR="008E7D9E" w:rsidRPr="007177C9" w:rsidRDefault="008E7D9E">
      <w:pPr>
        <w:rPr>
          <w:rFonts w:ascii="Univers Next Pro Condensed" w:hAnsi="Univers Next Pro Condensed" w:cs="Arial"/>
        </w:rPr>
      </w:pPr>
    </w:p>
    <w:p w14:paraId="74C203D7" w14:textId="77777777" w:rsidR="008E7D9E" w:rsidRPr="007177C9" w:rsidRDefault="008E7D9E">
      <w:pPr>
        <w:rPr>
          <w:rFonts w:ascii="Univers Next Pro Condensed" w:hAnsi="Univers Next Pro Condensed" w:cs="Times New Roman"/>
          <w:b/>
          <w:sz w:val="22"/>
          <w:szCs w:val="22"/>
          <w:lang w:eastAsia="fr-FR"/>
        </w:rPr>
      </w:pPr>
      <w:r w:rsidRPr="007177C9">
        <w:rPr>
          <w:rFonts w:ascii="Univers Next Pro Condensed" w:hAnsi="Univers Next Pro Condensed" w:cs="Times New Roman"/>
          <w:b/>
          <w:sz w:val="22"/>
          <w:szCs w:val="22"/>
          <w:lang w:eastAsia="fr-FR"/>
        </w:rPr>
        <w:t>Le présent contrat est conclu entre :</w:t>
      </w:r>
    </w:p>
    <w:p w14:paraId="521A4052" w14:textId="77777777" w:rsidR="00BB750E" w:rsidRPr="007177C9" w:rsidRDefault="00BB750E">
      <w:pPr>
        <w:rPr>
          <w:rFonts w:ascii="Univers Next Pro Condensed" w:hAnsi="Univers Next Pro Condensed" w:cs="Times New Roman"/>
          <w:b/>
          <w:sz w:val="22"/>
          <w:szCs w:val="22"/>
          <w:lang w:eastAsia="fr-FR"/>
        </w:rPr>
      </w:pPr>
    </w:p>
    <w:p w14:paraId="5422754F" w14:textId="230AF4B6" w:rsidR="008E7D9E" w:rsidRPr="00D174DF" w:rsidRDefault="00B11B30" w:rsidP="00D174DF">
      <w:pPr>
        <w:pStyle w:val="Paragraphedeliste"/>
        <w:numPr>
          <w:ilvl w:val="0"/>
          <w:numId w:val="37"/>
        </w:numPr>
        <w:suppressAutoHyphens w:val="0"/>
        <w:jc w:val="both"/>
        <w:rPr>
          <w:rFonts w:ascii="Univers Next Pro Condensed" w:hAnsi="Univers Next Pro Condensed" w:cs="Times New Roman"/>
          <w:b/>
          <w:sz w:val="22"/>
          <w:szCs w:val="22"/>
          <w:lang w:eastAsia="fr-FR"/>
        </w:rPr>
      </w:pPr>
      <w:r>
        <w:rPr>
          <w:rFonts w:ascii="Univers Next Pro Condensed" w:hAnsi="Univers Next Pro Condensed" w:cs="Times New Roman"/>
          <w:b/>
          <w:sz w:val="22"/>
          <w:szCs w:val="22"/>
          <w:lang w:eastAsia="fr-FR"/>
        </w:rPr>
        <w:t>d</w:t>
      </w:r>
      <w:r w:rsidR="008E7D9E" w:rsidRPr="00D174DF">
        <w:rPr>
          <w:rFonts w:ascii="Univers Next Pro Condensed" w:hAnsi="Univers Next Pro Condensed" w:cs="Times New Roman"/>
          <w:b/>
          <w:sz w:val="22"/>
          <w:szCs w:val="22"/>
          <w:lang w:eastAsia="fr-FR"/>
        </w:rPr>
        <w:t xml:space="preserve">’une part, </w:t>
      </w:r>
    </w:p>
    <w:p w14:paraId="6B6B417A" w14:textId="765AB0C6" w:rsidR="008E7D9E" w:rsidRPr="007177C9" w:rsidRDefault="00325351" w:rsidP="00D174DF">
      <w:pPr>
        <w:suppressAutoHyphens w:val="0"/>
        <w:ind w:left="851"/>
        <w:jc w:val="both"/>
        <w:rPr>
          <w:rFonts w:ascii="Univers Next Pro Condensed" w:hAnsi="Univers Next Pro Condensed" w:cs="Times New Roman"/>
          <w:b/>
          <w:sz w:val="22"/>
          <w:szCs w:val="22"/>
          <w:lang w:eastAsia="fr-FR"/>
        </w:rPr>
      </w:pPr>
      <w:r>
        <w:rPr>
          <w:rFonts w:ascii="Univers Next Pro Condensed" w:hAnsi="Univers Next Pro Condensed" w:cs="Times New Roman"/>
          <w:b/>
          <w:sz w:val="22"/>
          <w:szCs w:val="22"/>
          <w:lang w:eastAsia="fr-FR"/>
        </w:rPr>
        <w:t>l</w:t>
      </w:r>
      <w:r w:rsidR="008E7D9E" w:rsidRPr="007177C9">
        <w:rPr>
          <w:rFonts w:ascii="Univers Next Pro Condensed" w:hAnsi="Univers Next Pro Condensed" w:cs="Times New Roman"/>
          <w:b/>
          <w:sz w:val="22"/>
          <w:szCs w:val="22"/>
          <w:lang w:eastAsia="fr-FR"/>
        </w:rPr>
        <w:t xml:space="preserve">e Centre </w:t>
      </w:r>
      <w:r w:rsidR="00B11B30" w:rsidRPr="007177C9">
        <w:rPr>
          <w:rFonts w:ascii="Univers Next Pro Condensed" w:hAnsi="Univers Next Pro Condensed" w:cs="Times New Roman"/>
          <w:b/>
          <w:sz w:val="22"/>
          <w:szCs w:val="22"/>
          <w:lang w:eastAsia="fr-FR"/>
        </w:rPr>
        <w:t xml:space="preserve">national </w:t>
      </w:r>
      <w:r w:rsidR="008E7D9E" w:rsidRPr="007177C9">
        <w:rPr>
          <w:rFonts w:ascii="Univers Next Pro Condensed" w:hAnsi="Univers Next Pro Condensed" w:cs="Times New Roman"/>
          <w:b/>
          <w:sz w:val="22"/>
          <w:szCs w:val="22"/>
          <w:lang w:eastAsia="fr-FR"/>
        </w:rPr>
        <w:t>d’</w:t>
      </w:r>
      <w:r w:rsidR="00B11B30" w:rsidRPr="007177C9">
        <w:rPr>
          <w:rFonts w:ascii="Univers Next Pro Condensed" w:hAnsi="Univers Next Pro Condensed" w:cs="Times New Roman"/>
          <w:b/>
          <w:sz w:val="22"/>
          <w:szCs w:val="22"/>
          <w:lang w:eastAsia="fr-FR"/>
        </w:rPr>
        <w:t>a</w:t>
      </w:r>
      <w:r w:rsidR="008E7D9E" w:rsidRPr="007177C9">
        <w:rPr>
          <w:rFonts w:ascii="Univers Next Pro Condensed" w:hAnsi="Univers Next Pro Condensed" w:cs="Times New Roman"/>
          <w:b/>
          <w:sz w:val="22"/>
          <w:szCs w:val="22"/>
          <w:lang w:eastAsia="fr-FR"/>
        </w:rPr>
        <w:t xml:space="preserve">rt et de </w:t>
      </w:r>
      <w:r w:rsidR="00B11B30" w:rsidRPr="007177C9">
        <w:rPr>
          <w:rFonts w:ascii="Univers Next Pro Condensed" w:hAnsi="Univers Next Pro Condensed" w:cs="Times New Roman"/>
          <w:b/>
          <w:sz w:val="22"/>
          <w:szCs w:val="22"/>
          <w:lang w:eastAsia="fr-FR"/>
        </w:rPr>
        <w:t>c</w:t>
      </w:r>
      <w:r w:rsidR="008E7D9E" w:rsidRPr="007177C9">
        <w:rPr>
          <w:rFonts w:ascii="Univers Next Pro Condensed" w:hAnsi="Univers Next Pro Condensed" w:cs="Times New Roman"/>
          <w:b/>
          <w:sz w:val="22"/>
          <w:szCs w:val="22"/>
          <w:lang w:eastAsia="fr-FR"/>
        </w:rPr>
        <w:t>ulture Georges Pompidou :</w:t>
      </w:r>
    </w:p>
    <w:p w14:paraId="0CBBE59A" w14:textId="721B522F" w:rsidR="008E7D9E" w:rsidRPr="007177C9" w:rsidRDefault="008E7D9E" w:rsidP="00D174DF">
      <w:pPr>
        <w:suppressAutoHyphens w:val="0"/>
        <w:ind w:left="851"/>
        <w:jc w:val="both"/>
        <w:rPr>
          <w:rFonts w:ascii="Univers Next Pro Condensed" w:hAnsi="Univers Next Pro Condensed" w:cs="Times New Roman"/>
          <w:bCs/>
          <w:sz w:val="22"/>
          <w:szCs w:val="22"/>
          <w:lang w:eastAsia="fr-FR"/>
        </w:rPr>
      </w:pPr>
      <w:r w:rsidRPr="007177C9">
        <w:rPr>
          <w:rFonts w:ascii="Univers Next Pro Condensed" w:hAnsi="Univers Next Pro Condensed" w:cs="Times New Roman"/>
          <w:bCs/>
          <w:sz w:val="22"/>
          <w:szCs w:val="22"/>
          <w:lang w:eastAsia="fr-FR"/>
        </w:rPr>
        <w:t xml:space="preserve">Etablissement </w:t>
      </w:r>
      <w:r w:rsidR="00B11B30">
        <w:rPr>
          <w:rFonts w:ascii="Univers Next Pro Condensed" w:hAnsi="Univers Next Pro Condensed" w:cs="Times New Roman"/>
          <w:bCs/>
          <w:sz w:val="22"/>
          <w:szCs w:val="22"/>
          <w:lang w:eastAsia="fr-FR"/>
        </w:rPr>
        <w:t>p</w:t>
      </w:r>
      <w:r w:rsidRPr="007177C9">
        <w:rPr>
          <w:rFonts w:ascii="Univers Next Pro Condensed" w:hAnsi="Univers Next Pro Condensed" w:cs="Times New Roman"/>
          <w:bCs/>
          <w:sz w:val="22"/>
          <w:szCs w:val="22"/>
          <w:lang w:eastAsia="fr-FR"/>
        </w:rPr>
        <w:t xml:space="preserve">ublic </w:t>
      </w:r>
      <w:r w:rsidR="00B11B30">
        <w:rPr>
          <w:rFonts w:ascii="Univers Next Pro Condensed" w:hAnsi="Univers Next Pro Condensed" w:cs="Times New Roman"/>
          <w:bCs/>
          <w:sz w:val="22"/>
          <w:szCs w:val="22"/>
          <w:lang w:eastAsia="fr-FR"/>
        </w:rPr>
        <w:t>a</w:t>
      </w:r>
      <w:r w:rsidRPr="007177C9">
        <w:rPr>
          <w:rFonts w:ascii="Univers Next Pro Condensed" w:hAnsi="Univers Next Pro Condensed" w:cs="Times New Roman"/>
          <w:bCs/>
          <w:sz w:val="22"/>
          <w:szCs w:val="22"/>
          <w:lang w:eastAsia="fr-FR"/>
        </w:rPr>
        <w:t xml:space="preserve">dministratif de l’Etat, ayant son siège </w:t>
      </w:r>
      <w:r w:rsidRPr="007177C9">
        <w:rPr>
          <w:rFonts w:ascii="Univers Next Pro Condensed" w:hAnsi="Univers Next Pro Condensed" w:cs="Times New Roman"/>
          <w:sz w:val="22"/>
          <w:szCs w:val="22"/>
          <w:lang w:eastAsia="fr-FR"/>
        </w:rPr>
        <w:t>75191 Paris Cedex 04</w:t>
      </w:r>
    </w:p>
    <w:p w14:paraId="1F63F739" w14:textId="77777777" w:rsidR="008E7D9E" w:rsidRPr="007177C9" w:rsidRDefault="008E7D9E" w:rsidP="00D174DF">
      <w:pPr>
        <w:suppressAutoHyphens w:val="0"/>
        <w:ind w:left="851"/>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Etablissement public national à caractère culturel</w:t>
      </w:r>
    </w:p>
    <w:p w14:paraId="59101AF9" w14:textId="77777777" w:rsidR="008E7D9E" w:rsidRPr="007177C9" w:rsidRDefault="008E7D9E" w:rsidP="00D174DF">
      <w:pPr>
        <w:suppressAutoHyphens w:val="0"/>
        <w:ind w:left="851"/>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Représenté par : Monsieur le Président du Centre Pompidou</w:t>
      </w:r>
    </w:p>
    <w:p w14:paraId="59E7B76B" w14:textId="77777777" w:rsidR="00BB750E" w:rsidRPr="007177C9" w:rsidRDefault="00BB750E">
      <w:pPr>
        <w:suppressAutoHyphens w:val="0"/>
        <w:ind w:left="426"/>
        <w:jc w:val="both"/>
        <w:rPr>
          <w:rFonts w:ascii="Univers Next Pro Condensed" w:hAnsi="Univers Next Pro Condensed" w:cs="Times New Roman"/>
          <w:sz w:val="22"/>
          <w:szCs w:val="22"/>
          <w:lang w:eastAsia="fr-FR"/>
        </w:rPr>
      </w:pPr>
    </w:p>
    <w:p w14:paraId="29747278" w14:textId="7D14E3FD" w:rsidR="008E7D9E" w:rsidRPr="00D174DF" w:rsidRDefault="00B11B30" w:rsidP="00D174DF">
      <w:pPr>
        <w:pStyle w:val="Paragraphedeliste"/>
        <w:numPr>
          <w:ilvl w:val="1"/>
          <w:numId w:val="24"/>
        </w:numPr>
        <w:suppressAutoHyphens w:val="0"/>
        <w:ind w:left="709"/>
        <w:jc w:val="both"/>
        <w:rPr>
          <w:rFonts w:ascii="Univers Next Pro Condensed" w:hAnsi="Univers Next Pro Condensed" w:cs="Times New Roman"/>
          <w:b/>
          <w:sz w:val="22"/>
          <w:szCs w:val="22"/>
          <w:lang w:eastAsia="fr-FR"/>
        </w:rPr>
      </w:pPr>
      <w:r w:rsidRPr="00D174DF">
        <w:rPr>
          <w:rFonts w:ascii="Univers Next Pro Condensed" w:hAnsi="Univers Next Pro Condensed" w:cs="Times New Roman"/>
          <w:b/>
          <w:sz w:val="22"/>
          <w:szCs w:val="22"/>
          <w:lang w:eastAsia="fr-FR"/>
        </w:rPr>
        <w:t>e</w:t>
      </w:r>
      <w:r w:rsidR="008E7D9E" w:rsidRPr="00D174DF">
        <w:rPr>
          <w:rFonts w:ascii="Univers Next Pro Condensed" w:hAnsi="Univers Next Pro Condensed" w:cs="Times New Roman"/>
          <w:b/>
          <w:sz w:val="22"/>
          <w:szCs w:val="22"/>
          <w:lang w:eastAsia="fr-FR"/>
        </w:rPr>
        <w:t>t d’autre part,</w:t>
      </w:r>
    </w:p>
    <w:p w14:paraId="73581CF7" w14:textId="77777777" w:rsidR="00BB750E" w:rsidRPr="007177C9" w:rsidRDefault="00BB750E">
      <w:pPr>
        <w:suppressAutoHyphens w:val="0"/>
        <w:ind w:left="720" w:hanging="360"/>
        <w:jc w:val="both"/>
        <w:rPr>
          <w:rFonts w:ascii="Univers Next Pro Condensed" w:hAnsi="Univers Next Pro Condensed" w:cs="Times New Roman"/>
          <w:b/>
          <w:sz w:val="22"/>
          <w:szCs w:val="22"/>
          <w:lang w:eastAsia="fr-FR"/>
        </w:rPr>
      </w:pPr>
    </w:p>
    <w:p w14:paraId="210A2CCE" w14:textId="52CB661D" w:rsidR="008E7D9E" w:rsidRPr="00B11B30" w:rsidRDefault="00325351" w:rsidP="00D174DF">
      <w:pPr>
        <w:suppressAutoHyphens w:val="0"/>
        <w:ind w:left="720" w:hanging="11"/>
        <w:jc w:val="both"/>
        <w:rPr>
          <w:rFonts w:ascii="Univers Next Pro Condensed" w:hAnsi="Univers Next Pro Condensed" w:cs="Times New Roman"/>
          <w:b/>
          <w:sz w:val="22"/>
          <w:szCs w:val="22"/>
          <w:lang w:eastAsia="fr-FR"/>
        </w:rPr>
      </w:pPr>
      <w:r>
        <w:rPr>
          <w:rFonts w:ascii="Univers Next Pro Condensed" w:hAnsi="Univers Next Pro Condensed" w:cs="Times New Roman"/>
          <w:b/>
          <w:sz w:val="22"/>
          <w:szCs w:val="22"/>
          <w:lang w:eastAsia="fr-FR"/>
        </w:rPr>
        <w:t>l</w:t>
      </w:r>
      <w:r w:rsidR="008E7D9E" w:rsidRPr="00B11B30">
        <w:rPr>
          <w:rFonts w:ascii="Univers Next Pro Condensed" w:hAnsi="Univers Next Pro Condensed" w:cs="Times New Roman"/>
          <w:b/>
          <w:sz w:val="22"/>
          <w:szCs w:val="22"/>
          <w:lang w:eastAsia="fr-FR"/>
        </w:rPr>
        <w:t xml:space="preserve">e groupement d’entrepreneurs solidaire, </w:t>
      </w:r>
      <w:r w:rsidR="008E7D9E" w:rsidRPr="00D174DF">
        <w:rPr>
          <w:rFonts w:ascii="Univers Next Pro Condensed" w:hAnsi="Univers Next Pro Condensed" w:cs="Times New Roman"/>
          <w:b/>
          <w:sz w:val="22"/>
          <w:szCs w:val="22"/>
          <w:lang w:eastAsia="fr-FR"/>
        </w:rPr>
        <w:t>ci</w:t>
      </w:r>
      <w:r w:rsidR="008E7D9E" w:rsidRPr="00D174DF">
        <w:rPr>
          <w:rFonts w:ascii="Univers Next Pro Condensed" w:hAnsi="Univers Next Pro Condensed" w:cs="Times New Roman"/>
          <w:sz w:val="22"/>
          <w:szCs w:val="22"/>
          <w:lang w:eastAsia="fr-FR"/>
        </w:rPr>
        <w:t>-après dénommé « le titulaire » en cas d’attribution du marché et composé des entreprises suivantes</w:t>
      </w:r>
      <w:r w:rsidR="00B978A5" w:rsidRPr="00D174DF">
        <w:rPr>
          <w:rFonts w:ascii="Univers Next Pro Condensed" w:hAnsi="Univers Next Pro Condensed" w:cs="Times New Roman"/>
          <w:sz w:val="22"/>
          <w:szCs w:val="22"/>
          <w:lang w:eastAsia="fr-FR"/>
        </w:rPr>
        <w:t xml:space="preserve"> </w:t>
      </w:r>
      <w:r w:rsidR="008E7D9E" w:rsidRPr="00D174DF">
        <w:rPr>
          <w:rFonts w:ascii="Univers Next Pro Condensed" w:hAnsi="Univers Next Pro Condensed" w:cs="Times New Roman"/>
          <w:sz w:val="22"/>
          <w:szCs w:val="22"/>
          <w:lang w:eastAsia="fr-FR"/>
        </w:rPr>
        <w:t>:</w:t>
      </w:r>
      <w:r w:rsidR="008E7D9E" w:rsidRPr="00B11B30">
        <w:rPr>
          <w:rFonts w:ascii="Univers Next Pro Condensed" w:hAnsi="Univers Next Pro Condensed" w:cs="Times New Roman"/>
          <w:b/>
          <w:sz w:val="22"/>
          <w:szCs w:val="22"/>
          <w:lang w:eastAsia="fr-FR"/>
        </w:rPr>
        <w:t xml:space="preserve"> </w:t>
      </w:r>
    </w:p>
    <w:p w14:paraId="1E65B101" w14:textId="77777777" w:rsidR="006A03A0" w:rsidRPr="007177C9" w:rsidRDefault="006A03A0">
      <w:pPr>
        <w:suppressAutoHyphens w:val="0"/>
        <w:ind w:left="720" w:hanging="360"/>
        <w:jc w:val="both"/>
        <w:rPr>
          <w:rFonts w:ascii="Univers Next Pro Condensed" w:hAnsi="Univers Next Pro Condensed" w:cs="Times New Roman"/>
          <w:b/>
          <w:sz w:val="22"/>
          <w:szCs w:val="22"/>
          <w:lang w:eastAsia="fr-FR"/>
        </w:rPr>
      </w:pPr>
    </w:p>
    <w:p w14:paraId="3E4448DB" w14:textId="77777777" w:rsidR="008E7D9E" w:rsidRPr="007177C9" w:rsidRDefault="008E7D9E">
      <w:pPr>
        <w:suppressAutoHyphens w:val="0"/>
        <w:ind w:left="284"/>
        <w:jc w:val="both"/>
        <w:rPr>
          <w:rFonts w:ascii="Univers Next Pro Condensed" w:hAnsi="Univers Next Pro Condensed" w:cs="Times New Roman"/>
          <w:b/>
          <w:sz w:val="22"/>
          <w:szCs w:val="22"/>
          <w:lang w:eastAsia="fr-FR"/>
        </w:rPr>
      </w:pPr>
      <w:r w:rsidRPr="007177C9">
        <w:rPr>
          <w:rFonts w:ascii="Univers Next Pro Condensed" w:hAnsi="Univers Next Pro Condensed" w:cs="Times New Roman"/>
          <w:b/>
          <w:sz w:val="22"/>
          <w:szCs w:val="22"/>
          <w:lang w:eastAsia="fr-FR"/>
        </w:rPr>
        <w:t>1</w:t>
      </w:r>
      <w:r w:rsidRPr="007177C9">
        <w:rPr>
          <w:rFonts w:ascii="Univers Next Pro Condensed" w:hAnsi="Univers Next Pro Condensed" w:cs="Times New Roman"/>
          <w:b/>
          <w:sz w:val="22"/>
          <w:szCs w:val="22"/>
          <w:vertAlign w:val="superscript"/>
          <w:lang w:eastAsia="fr-FR"/>
        </w:rPr>
        <w:t>ère</w:t>
      </w:r>
      <w:r w:rsidRPr="007177C9">
        <w:rPr>
          <w:rFonts w:ascii="Univers Next Pro Condensed" w:hAnsi="Univers Next Pro Condensed" w:cs="Times New Roman"/>
          <w:b/>
          <w:sz w:val="22"/>
          <w:szCs w:val="22"/>
          <w:lang w:eastAsia="fr-FR"/>
        </w:rPr>
        <w:t xml:space="preserve"> entreprise cotraitante mandataire du groupement : </w:t>
      </w:r>
    </w:p>
    <w:p w14:paraId="6C1C110B" w14:textId="0BC6B2E8" w:rsidR="00B96776" w:rsidRDefault="00B96776" w:rsidP="00D174DF">
      <w:pPr>
        <w:jc w:val="both"/>
        <w:rPr>
          <w:rFonts w:ascii="Univers Next Pro Condensed" w:hAnsi="Univers Next Pro Condensed"/>
          <w:b/>
          <w:sz w:val="22"/>
        </w:rPr>
      </w:pPr>
    </w:p>
    <w:p w14:paraId="04460B47" w14:textId="11881BBC" w:rsidR="00021FFE" w:rsidRPr="007177C9" w:rsidRDefault="00021FFE" w:rsidP="00D174DF">
      <w:pPr>
        <w:ind w:left="709"/>
        <w:jc w:val="both"/>
        <w:rPr>
          <w:rFonts w:ascii="Univers Next Pro Condensed" w:hAnsi="Univers Next Pro Condensed"/>
          <w:b/>
          <w:sz w:val="22"/>
        </w:rPr>
      </w:pPr>
      <w:r w:rsidRPr="007177C9">
        <w:rPr>
          <w:rFonts w:ascii="Univers Next Pro Condensed" w:hAnsi="Univers Next Pro Condensed"/>
          <w:b/>
          <w:sz w:val="22"/>
        </w:rPr>
        <w:t xml:space="preserve">L’entreprise est une </w:t>
      </w:r>
      <w:r w:rsidR="00325351">
        <w:rPr>
          <w:rFonts w:ascii="Univers Next Pro Condensed" w:hAnsi="Univers Next Pro Condensed"/>
          <w:b/>
          <w:sz w:val="22"/>
        </w:rPr>
        <w:t>TPE/</w:t>
      </w:r>
      <w:r w:rsidRPr="007177C9">
        <w:rPr>
          <w:rFonts w:ascii="Univers Next Pro Condensed" w:hAnsi="Univers Next Pro Condensed"/>
          <w:b/>
          <w:sz w:val="22"/>
        </w:rPr>
        <w:t xml:space="preserve">PME : </w:t>
      </w:r>
      <w:r w:rsidRPr="007177C9">
        <w:rPr>
          <w:rFonts w:ascii="Univers Next Pro Condensed" w:hAnsi="Univers Next Pro Condensed"/>
          <w:b/>
          <w:sz w:val="22"/>
        </w:rPr>
        <w:fldChar w:fldCharType="begin">
          <w:ffData>
            <w:name w:val="CaseACocher1"/>
            <w:enabled/>
            <w:calcOnExit w:val="0"/>
            <w:checkBox>
              <w:sizeAuto/>
              <w:default w:val="0"/>
            </w:checkBox>
          </w:ffData>
        </w:fldChar>
      </w:r>
      <w:r w:rsidRPr="007177C9">
        <w:rPr>
          <w:rFonts w:ascii="Univers Next Pro Condensed" w:hAnsi="Univers Next Pro Condensed"/>
          <w:b/>
          <w:sz w:val="22"/>
        </w:rPr>
        <w:instrText xml:space="preserve"> FORMCHECKBOX </w:instrText>
      </w:r>
      <w:r w:rsidR="00E33674">
        <w:rPr>
          <w:rFonts w:ascii="Univers Next Pro Condensed" w:hAnsi="Univers Next Pro Condensed"/>
          <w:b/>
          <w:sz w:val="22"/>
        </w:rPr>
      </w:r>
      <w:r w:rsidR="00E33674">
        <w:rPr>
          <w:rFonts w:ascii="Univers Next Pro Condensed" w:hAnsi="Univers Next Pro Condensed"/>
          <w:b/>
          <w:sz w:val="22"/>
        </w:rPr>
        <w:fldChar w:fldCharType="separate"/>
      </w:r>
      <w:r w:rsidRPr="007177C9">
        <w:rPr>
          <w:rFonts w:ascii="Univers Next Pro Condensed" w:hAnsi="Univers Next Pro Condensed"/>
          <w:b/>
          <w:sz w:val="22"/>
        </w:rPr>
        <w:fldChar w:fldCharType="end"/>
      </w:r>
      <w:r w:rsidRPr="007177C9">
        <w:rPr>
          <w:rFonts w:ascii="Univers Next Pro Condensed" w:hAnsi="Univers Next Pro Condensed"/>
          <w:b/>
          <w:sz w:val="22"/>
        </w:rPr>
        <w:t xml:space="preserve"> OUI </w:t>
      </w:r>
      <w:r w:rsidR="00B96776">
        <w:rPr>
          <w:rFonts w:ascii="Univers Next Pro Condensed" w:hAnsi="Univers Next Pro Condensed"/>
          <w:b/>
          <w:sz w:val="22"/>
        </w:rPr>
        <w:fldChar w:fldCharType="begin">
          <w:ffData>
            <w:name w:val="CaseACocher1"/>
            <w:enabled/>
            <w:calcOnExit w:val="0"/>
            <w:checkBox>
              <w:sizeAuto/>
              <w:default w:val="0"/>
            </w:checkBox>
          </w:ffData>
        </w:fldChar>
      </w:r>
      <w:bookmarkStart w:id="18" w:name="CaseACocher1"/>
      <w:r w:rsidR="00B96776">
        <w:rPr>
          <w:rFonts w:ascii="Univers Next Pro Condensed" w:hAnsi="Univers Next Pro Condensed"/>
          <w:b/>
          <w:sz w:val="22"/>
        </w:rPr>
        <w:instrText xml:space="preserve"> FORMCHECKBOX </w:instrText>
      </w:r>
      <w:r w:rsidR="00E33674">
        <w:rPr>
          <w:rFonts w:ascii="Univers Next Pro Condensed" w:hAnsi="Univers Next Pro Condensed"/>
          <w:b/>
          <w:sz w:val="22"/>
        </w:rPr>
      </w:r>
      <w:r w:rsidR="00E33674">
        <w:rPr>
          <w:rFonts w:ascii="Univers Next Pro Condensed" w:hAnsi="Univers Next Pro Condensed"/>
          <w:b/>
          <w:sz w:val="22"/>
        </w:rPr>
        <w:fldChar w:fldCharType="separate"/>
      </w:r>
      <w:r w:rsidR="00B96776">
        <w:rPr>
          <w:rFonts w:ascii="Univers Next Pro Condensed" w:hAnsi="Univers Next Pro Condensed"/>
          <w:b/>
          <w:sz w:val="22"/>
        </w:rPr>
        <w:fldChar w:fldCharType="end"/>
      </w:r>
      <w:bookmarkEnd w:id="18"/>
      <w:r w:rsidRPr="007177C9">
        <w:rPr>
          <w:rFonts w:ascii="Univers Next Pro Condensed" w:hAnsi="Univers Next Pro Condensed"/>
          <w:b/>
          <w:sz w:val="22"/>
        </w:rPr>
        <w:t xml:space="preserve"> NON</w:t>
      </w:r>
    </w:p>
    <w:p w14:paraId="16E93CB7" w14:textId="77777777" w:rsidR="00325351" w:rsidRDefault="00325351" w:rsidP="00D174DF">
      <w:pPr>
        <w:ind w:left="720" w:hanging="360"/>
        <w:jc w:val="both"/>
        <w:rPr>
          <w:rFonts w:ascii="Univers Next Pro Condensed" w:hAnsi="Univers Next Pro Condensed"/>
          <w:sz w:val="22"/>
        </w:rPr>
      </w:pPr>
    </w:p>
    <w:p w14:paraId="0E2B5539" w14:textId="395B6603" w:rsidR="00021FFE" w:rsidRPr="007177C9" w:rsidRDefault="00021FFE" w:rsidP="00D174DF">
      <w:pPr>
        <w:ind w:left="720" w:hanging="360"/>
        <w:jc w:val="both"/>
        <w:rPr>
          <w:rFonts w:ascii="Univers Next Pro Condensed" w:hAnsi="Univers Next Pro Condensed"/>
          <w:sz w:val="22"/>
        </w:rPr>
      </w:pPr>
      <w:r w:rsidRPr="007177C9">
        <w:rPr>
          <w:rFonts w:ascii="Univers Next Pro Condensed" w:hAnsi="Univers Next Pro Condensed"/>
          <w:sz w:val="22"/>
        </w:rPr>
        <w:t>Les prestations faisant l’objet du présent accord-cadre seront exécutées :</w:t>
      </w:r>
    </w:p>
    <w:p w14:paraId="2F71288D" w14:textId="02655FCE" w:rsidR="00021FFE" w:rsidRPr="007177C9" w:rsidRDefault="00325351" w:rsidP="00D174DF">
      <w:pPr>
        <w:ind w:left="720" w:hanging="11"/>
        <w:jc w:val="both"/>
        <w:rPr>
          <w:rFonts w:ascii="Univers Next Pro Condensed" w:hAnsi="Univers Next Pro Condensed"/>
          <w:sz w:val="22"/>
        </w:rPr>
      </w:pPr>
      <w:r>
        <w:rPr>
          <w:rFonts w:ascii="Univers Next Pro Condensed" w:hAnsi="Univers Next Pro Condensed"/>
          <w:sz w:val="22"/>
        </w:rPr>
        <w:fldChar w:fldCharType="begin">
          <w:ffData>
            <w:name w:val=""/>
            <w:enabled/>
            <w:calcOnExit w:val="0"/>
            <w:checkBox>
              <w:sizeAuto/>
              <w:default w:val="1"/>
            </w:checkBox>
          </w:ffData>
        </w:fldChar>
      </w:r>
      <w:r>
        <w:rPr>
          <w:rFonts w:ascii="Univers Next Pro Condensed" w:hAnsi="Univers Next Pro Condensed"/>
          <w:sz w:val="22"/>
        </w:rPr>
        <w:instrText xml:space="preserve"> FORMCHECKBOX </w:instrText>
      </w:r>
      <w:r w:rsidR="00E33674">
        <w:rPr>
          <w:rFonts w:ascii="Univers Next Pro Condensed" w:hAnsi="Univers Next Pro Condensed"/>
          <w:sz w:val="22"/>
        </w:rPr>
      </w:r>
      <w:r w:rsidR="00E33674">
        <w:rPr>
          <w:rFonts w:ascii="Univers Next Pro Condensed" w:hAnsi="Univers Next Pro Condensed"/>
          <w:sz w:val="22"/>
        </w:rPr>
        <w:fldChar w:fldCharType="separate"/>
      </w:r>
      <w:r>
        <w:rPr>
          <w:rFonts w:ascii="Univers Next Pro Condensed" w:hAnsi="Univers Next Pro Condensed"/>
          <w:sz w:val="22"/>
        </w:rPr>
        <w:fldChar w:fldCharType="end"/>
      </w:r>
      <w:r w:rsidR="00021FFE" w:rsidRPr="007177C9">
        <w:rPr>
          <w:rFonts w:ascii="Univers Next Pro Condensed" w:hAnsi="Univers Next Pro Condensed"/>
          <w:sz w:val="22"/>
        </w:rPr>
        <w:t xml:space="preserve"> </w:t>
      </w:r>
      <w:r w:rsidRPr="007177C9">
        <w:rPr>
          <w:rFonts w:ascii="Univers Next Pro Condensed" w:hAnsi="Univers Next Pro Condensed"/>
          <w:sz w:val="22"/>
        </w:rPr>
        <w:t>par</w:t>
      </w:r>
      <w:r w:rsidR="00021FFE" w:rsidRPr="007177C9">
        <w:rPr>
          <w:rFonts w:ascii="Univers Next Pro Condensed" w:hAnsi="Univers Next Pro Condensed"/>
          <w:sz w:val="22"/>
        </w:rPr>
        <w:t xml:space="preserve"> le siège</w:t>
      </w:r>
    </w:p>
    <w:p w14:paraId="232D6F95" w14:textId="528184B5" w:rsidR="00021FFE" w:rsidRPr="007177C9" w:rsidRDefault="00021FFE" w:rsidP="00D174DF">
      <w:pPr>
        <w:ind w:left="720" w:hanging="11"/>
        <w:jc w:val="both"/>
        <w:rPr>
          <w:rFonts w:ascii="Univers Next Pro Condensed" w:hAnsi="Univers Next Pro Condensed"/>
          <w:sz w:val="22"/>
        </w:rPr>
      </w:pPr>
      <w:r w:rsidRPr="007177C9">
        <w:rPr>
          <w:rFonts w:ascii="Univers Next Pro Condensed" w:hAnsi="Univers Next Pro Condensed"/>
          <w:sz w:val="22"/>
        </w:rPr>
        <w:fldChar w:fldCharType="begin">
          <w:ffData>
            <w:name w:val="CaseACocher1"/>
            <w:enabled/>
            <w:calcOnExit w:val="0"/>
            <w:checkBox>
              <w:sizeAuto/>
              <w:default w:val="0"/>
            </w:checkBox>
          </w:ffData>
        </w:fldChar>
      </w:r>
      <w:r w:rsidRPr="007177C9">
        <w:rPr>
          <w:rFonts w:ascii="Univers Next Pro Condensed" w:hAnsi="Univers Next Pro Condensed"/>
          <w:sz w:val="22"/>
        </w:rPr>
        <w:instrText xml:space="preserve"> FORMCHECKBOX </w:instrText>
      </w:r>
      <w:r w:rsidR="00E33674">
        <w:rPr>
          <w:rFonts w:ascii="Univers Next Pro Condensed" w:hAnsi="Univers Next Pro Condensed"/>
          <w:sz w:val="22"/>
        </w:rPr>
      </w:r>
      <w:r w:rsidR="00E33674">
        <w:rPr>
          <w:rFonts w:ascii="Univers Next Pro Condensed" w:hAnsi="Univers Next Pro Condensed"/>
          <w:sz w:val="22"/>
        </w:rPr>
        <w:fldChar w:fldCharType="separate"/>
      </w:r>
      <w:r w:rsidRPr="007177C9">
        <w:rPr>
          <w:rFonts w:ascii="Univers Next Pro Condensed" w:hAnsi="Univers Next Pro Condensed"/>
          <w:sz w:val="22"/>
        </w:rPr>
        <w:fldChar w:fldCharType="end"/>
      </w:r>
      <w:r w:rsidR="00325351" w:rsidRPr="007177C9">
        <w:rPr>
          <w:rFonts w:ascii="Univers Next Pro Condensed" w:hAnsi="Univers Next Pro Condensed"/>
          <w:sz w:val="22"/>
        </w:rPr>
        <w:t xml:space="preserve"> par </w:t>
      </w:r>
      <w:r w:rsidRPr="007177C9">
        <w:rPr>
          <w:rFonts w:ascii="Univers Next Pro Condensed" w:hAnsi="Univers Next Pro Condensed"/>
          <w:sz w:val="22"/>
        </w:rPr>
        <w:t>l’établissement suivant (</w:t>
      </w:r>
      <w:r w:rsidRPr="007177C9">
        <w:rPr>
          <w:rFonts w:ascii="Univers Next Pro Condensed" w:hAnsi="Univers Next Pro Condensed"/>
          <w:i/>
          <w:sz w:val="22"/>
        </w:rPr>
        <w:t>uniquement établissement principal ou secondaire lié au siège social)</w:t>
      </w:r>
    </w:p>
    <w:p w14:paraId="48C8CA8E" w14:textId="77777777" w:rsidR="00021FFE" w:rsidRPr="007177C9" w:rsidRDefault="00021FFE">
      <w:pPr>
        <w:ind w:left="284"/>
        <w:jc w:val="both"/>
        <w:rPr>
          <w:rFonts w:ascii="Univers Next Pro Condensed" w:hAnsi="Univers Next Pro Condensed"/>
        </w:rPr>
      </w:pPr>
    </w:p>
    <w:p w14:paraId="235C59CD" w14:textId="3B21684C" w:rsidR="008E7D9E" w:rsidRPr="007177C9" w:rsidRDefault="00021FFE" w:rsidP="00D174DF">
      <w:pPr>
        <w:ind w:left="284"/>
        <w:jc w:val="both"/>
        <w:rPr>
          <w:rFonts w:ascii="Univers Next Pro Condensed" w:hAnsi="Univers Next Pro Condensed" w:cs="Times New Roman"/>
          <w:sz w:val="22"/>
          <w:szCs w:val="22"/>
          <w:lang w:eastAsia="fr-FR"/>
        </w:rPr>
      </w:pPr>
      <w:r w:rsidRPr="007177C9">
        <w:rPr>
          <w:rFonts w:ascii="Univers Next Pro Condensed" w:hAnsi="Univers Next Pro Condensed"/>
          <w:sz w:val="22"/>
        </w:rPr>
        <w:t>En cas de groupement conjoint, le mandataire déclare être solidaire de tous les membres du groupement.</w:t>
      </w:r>
      <w:r w:rsidR="00325351">
        <w:rPr>
          <w:rFonts w:ascii="Univers Next Pro Condensed" w:hAnsi="Univers Next Pro Condensed" w:cs="Times New Roman"/>
          <w:sz w:val="22"/>
          <w:szCs w:val="22"/>
          <w:lang w:eastAsia="fr-FR"/>
        </w:rPr>
        <w:t xml:space="preserve"> </w:t>
      </w:r>
      <w:r w:rsidR="008E7D9E" w:rsidRPr="007177C9">
        <w:rPr>
          <w:rFonts w:ascii="Univers Next Pro Condensed" w:hAnsi="Univers Next Pro Condensed" w:cs="Times New Roman"/>
          <w:sz w:val="22"/>
          <w:szCs w:val="22"/>
          <w:lang w:eastAsia="fr-FR"/>
        </w:rPr>
        <w:t>En cas de groupement conjoint, le mandataire est solidaire, pour l’exécution du marché, de chacun des membres du groupement pour ses obligations contractuelles à l’égard du Centre Pompidou.</w:t>
      </w:r>
    </w:p>
    <w:p w14:paraId="47B643FF" w14:textId="77777777" w:rsidR="00E33674" w:rsidRPr="007177C9" w:rsidRDefault="00E33674">
      <w:pPr>
        <w:suppressAutoHyphens w:val="0"/>
        <w:ind w:left="284"/>
        <w:jc w:val="both"/>
        <w:rPr>
          <w:rFonts w:ascii="Univers Next Pro Condensed" w:hAnsi="Univers Next Pro Condensed" w:cs="Times New Roman"/>
          <w:b/>
          <w:sz w:val="22"/>
          <w:szCs w:val="22"/>
          <w:lang w:eastAsia="fr-FR"/>
        </w:rPr>
      </w:pPr>
    </w:p>
    <w:p w14:paraId="0E2CB3BF" w14:textId="0BAB0A2C" w:rsidR="008E7D9E" w:rsidRPr="007177C9" w:rsidRDefault="008E7D9E">
      <w:pPr>
        <w:suppressAutoHyphens w:val="0"/>
        <w:ind w:left="284"/>
        <w:jc w:val="both"/>
        <w:rPr>
          <w:rFonts w:ascii="Univers Next Pro Condensed" w:hAnsi="Univers Next Pro Condensed" w:cs="Times New Roman"/>
          <w:b/>
          <w:sz w:val="22"/>
          <w:szCs w:val="22"/>
          <w:lang w:eastAsia="fr-FR"/>
        </w:rPr>
      </w:pPr>
      <w:r w:rsidRPr="007177C9">
        <w:rPr>
          <w:rFonts w:ascii="Univers Next Pro Condensed" w:hAnsi="Univers Next Pro Condensed" w:cs="Times New Roman"/>
          <w:b/>
          <w:sz w:val="22"/>
          <w:szCs w:val="22"/>
          <w:lang w:eastAsia="fr-FR"/>
        </w:rPr>
        <w:t>2</w:t>
      </w:r>
      <w:r w:rsidRPr="007177C9">
        <w:rPr>
          <w:rFonts w:ascii="Univers Next Pro Condensed" w:hAnsi="Univers Next Pro Condensed" w:cs="Times New Roman"/>
          <w:b/>
          <w:sz w:val="22"/>
          <w:szCs w:val="22"/>
          <w:vertAlign w:val="superscript"/>
          <w:lang w:eastAsia="fr-FR"/>
        </w:rPr>
        <w:t>ème</w:t>
      </w:r>
      <w:r w:rsidRPr="007177C9">
        <w:rPr>
          <w:rFonts w:ascii="Univers Next Pro Condensed" w:hAnsi="Univers Next Pro Condensed" w:cs="Times New Roman"/>
          <w:b/>
          <w:sz w:val="22"/>
          <w:szCs w:val="22"/>
          <w:lang w:eastAsia="fr-FR"/>
        </w:rPr>
        <w:t xml:space="preserve"> entreprise cotraitante : </w:t>
      </w:r>
    </w:p>
    <w:p w14:paraId="3EA5CA21" w14:textId="35597C7E" w:rsidR="00325351" w:rsidRDefault="00325351">
      <w:pPr>
        <w:jc w:val="both"/>
        <w:rPr>
          <w:rFonts w:ascii="Univers Next Pro Condensed" w:hAnsi="Univers Next Pro Condensed"/>
          <w:b/>
          <w:sz w:val="22"/>
        </w:rPr>
      </w:pPr>
    </w:p>
    <w:p w14:paraId="794816BF" w14:textId="6C167A2A" w:rsidR="00325351" w:rsidRPr="007177C9" w:rsidRDefault="00325351" w:rsidP="00D174DF">
      <w:pPr>
        <w:ind w:left="709"/>
        <w:jc w:val="both"/>
        <w:rPr>
          <w:rFonts w:ascii="Univers Next Pro Condensed" w:hAnsi="Univers Next Pro Condensed"/>
          <w:b/>
          <w:sz w:val="22"/>
        </w:rPr>
      </w:pPr>
      <w:r w:rsidRPr="007177C9">
        <w:rPr>
          <w:rFonts w:ascii="Univers Next Pro Condensed" w:hAnsi="Univers Next Pro Condensed"/>
          <w:b/>
          <w:sz w:val="22"/>
        </w:rPr>
        <w:t xml:space="preserve">L’entreprise est une </w:t>
      </w:r>
      <w:r>
        <w:rPr>
          <w:rFonts w:ascii="Univers Next Pro Condensed" w:hAnsi="Univers Next Pro Condensed"/>
          <w:b/>
          <w:sz w:val="22"/>
        </w:rPr>
        <w:t>TPE/</w:t>
      </w:r>
      <w:r w:rsidRPr="007177C9">
        <w:rPr>
          <w:rFonts w:ascii="Univers Next Pro Condensed" w:hAnsi="Univers Next Pro Condensed"/>
          <w:b/>
          <w:sz w:val="22"/>
        </w:rPr>
        <w:t xml:space="preserve">PME : </w:t>
      </w:r>
      <w:r w:rsidRPr="007177C9">
        <w:rPr>
          <w:rFonts w:ascii="Univers Next Pro Condensed" w:hAnsi="Univers Next Pro Condensed"/>
          <w:b/>
          <w:sz w:val="22"/>
        </w:rPr>
        <w:fldChar w:fldCharType="begin">
          <w:ffData>
            <w:name w:val="CaseACocher1"/>
            <w:enabled/>
            <w:calcOnExit w:val="0"/>
            <w:checkBox>
              <w:sizeAuto/>
              <w:default w:val="0"/>
            </w:checkBox>
          </w:ffData>
        </w:fldChar>
      </w:r>
      <w:r w:rsidRPr="007177C9">
        <w:rPr>
          <w:rFonts w:ascii="Univers Next Pro Condensed" w:hAnsi="Univers Next Pro Condensed"/>
          <w:b/>
          <w:sz w:val="22"/>
        </w:rPr>
        <w:instrText xml:space="preserve"> FORMCHECKBOX </w:instrText>
      </w:r>
      <w:r w:rsidR="00E33674">
        <w:rPr>
          <w:rFonts w:ascii="Univers Next Pro Condensed" w:hAnsi="Univers Next Pro Condensed"/>
          <w:b/>
          <w:sz w:val="22"/>
        </w:rPr>
      </w:r>
      <w:r w:rsidR="00E33674">
        <w:rPr>
          <w:rFonts w:ascii="Univers Next Pro Condensed" w:hAnsi="Univers Next Pro Condensed"/>
          <w:b/>
          <w:sz w:val="22"/>
        </w:rPr>
        <w:fldChar w:fldCharType="separate"/>
      </w:r>
      <w:r w:rsidRPr="007177C9">
        <w:rPr>
          <w:rFonts w:ascii="Univers Next Pro Condensed" w:hAnsi="Univers Next Pro Condensed"/>
          <w:b/>
          <w:sz w:val="22"/>
        </w:rPr>
        <w:fldChar w:fldCharType="end"/>
      </w:r>
      <w:r w:rsidRPr="007177C9">
        <w:rPr>
          <w:rFonts w:ascii="Univers Next Pro Condensed" w:hAnsi="Univers Next Pro Condensed"/>
          <w:b/>
          <w:sz w:val="22"/>
        </w:rPr>
        <w:t xml:space="preserve"> OUI </w:t>
      </w:r>
      <w:r w:rsidR="00B96776">
        <w:rPr>
          <w:rFonts w:ascii="Univers Next Pro Condensed" w:hAnsi="Univers Next Pro Condensed"/>
          <w:b/>
          <w:sz w:val="22"/>
        </w:rPr>
        <w:fldChar w:fldCharType="begin">
          <w:ffData>
            <w:name w:val=""/>
            <w:enabled/>
            <w:calcOnExit w:val="0"/>
            <w:checkBox>
              <w:sizeAuto/>
              <w:default w:val="0"/>
            </w:checkBox>
          </w:ffData>
        </w:fldChar>
      </w:r>
      <w:r w:rsidR="00B96776">
        <w:rPr>
          <w:rFonts w:ascii="Univers Next Pro Condensed" w:hAnsi="Univers Next Pro Condensed"/>
          <w:b/>
          <w:sz w:val="22"/>
        </w:rPr>
        <w:instrText xml:space="preserve"> FORMCHECKBOX </w:instrText>
      </w:r>
      <w:r w:rsidR="00E33674">
        <w:rPr>
          <w:rFonts w:ascii="Univers Next Pro Condensed" w:hAnsi="Univers Next Pro Condensed"/>
          <w:b/>
          <w:sz w:val="22"/>
        </w:rPr>
      </w:r>
      <w:r w:rsidR="00E33674">
        <w:rPr>
          <w:rFonts w:ascii="Univers Next Pro Condensed" w:hAnsi="Univers Next Pro Condensed"/>
          <w:b/>
          <w:sz w:val="22"/>
        </w:rPr>
        <w:fldChar w:fldCharType="separate"/>
      </w:r>
      <w:r w:rsidR="00B96776">
        <w:rPr>
          <w:rFonts w:ascii="Univers Next Pro Condensed" w:hAnsi="Univers Next Pro Condensed"/>
          <w:b/>
          <w:sz w:val="22"/>
        </w:rPr>
        <w:fldChar w:fldCharType="end"/>
      </w:r>
      <w:r w:rsidRPr="007177C9">
        <w:rPr>
          <w:rFonts w:ascii="Univers Next Pro Condensed" w:hAnsi="Univers Next Pro Condensed"/>
          <w:b/>
          <w:sz w:val="22"/>
        </w:rPr>
        <w:t xml:space="preserve"> NON</w:t>
      </w:r>
    </w:p>
    <w:p w14:paraId="2DA958FD" w14:textId="77777777" w:rsidR="00E33674" w:rsidRDefault="00E33674" w:rsidP="00D174DF">
      <w:pPr>
        <w:ind w:left="720" w:hanging="360"/>
        <w:jc w:val="both"/>
        <w:rPr>
          <w:rFonts w:ascii="Univers Next Pro Condensed" w:hAnsi="Univers Next Pro Condensed"/>
          <w:sz w:val="22"/>
        </w:rPr>
      </w:pPr>
    </w:p>
    <w:p w14:paraId="54B75355" w14:textId="158515FD" w:rsidR="00325351" w:rsidRPr="007177C9" w:rsidRDefault="00325351" w:rsidP="00D174DF">
      <w:pPr>
        <w:ind w:left="720" w:hanging="360"/>
        <w:jc w:val="both"/>
        <w:rPr>
          <w:rFonts w:ascii="Univers Next Pro Condensed" w:hAnsi="Univers Next Pro Condensed"/>
          <w:sz w:val="22"/>
        </w:rPr>
      </w:pPr>
      <w:r w:rsidRPr="007177C9">
        <w:rPr>
          <w:rFonts w:ascii="Univers Next Pro Condensed" w:hAnsi="Univers Next Pro Condensed"/>
          <w:sz w:val="22"/>
        </w:rPr>
        <w:lastRenderedPageBreak/>
        <w:t>Les prestations faisant l’objet du présent accord-cadre seront exécutées :</w:t>
      </w:r>
    </w:p>
    <w:p w14:paraId="1804D8B2" w14:textId="7B050C12" w:rsidR="00325351" w:rsidRPr="007177C9" w:rsidRDefault="00B96776" w:rsidP="00D174DF">
      <w:pPr>
        <w:ind w:left="720" w:hanging="11"/>
        <w:jc w:val="both"/>
        <w:rPr>
          <w:rFonts w:ascii="Univers Next Pro Condensed" w:hAnsi="Univers Next Pro Condensed"/>
          <w:sz w:val="22"/>
        </w:rPr>
      </w:pPr>
      <w:r>
        <w:rPr>
          <w:rFonts w:ascii="Univers Next Pro Condensed" w:hAnsi="Univers Next Pro Condensed"/>
          <w:sz w:val="22"/>
        </w:rPr>
        <w:fldChar w:fldCharType="begin">
          <w:ffData>
            <w:name w:val=""/>
            <w:enabled/>
            <w:calcOnExit w:val="0"/>
            <w:checkBox>
              <w:sizeAuto/>
              <w:default w:val="0"/>
            </w:checkBox>
          </w:ffData>
        </w:fldChar>
      </w:r>
      <w:r>
        <w:rPr>
          <w:rFonts w:ascii="Univers Next Pro Condensed" w:hAnsi="Univers Next Pro Condensed"/>
          <w:sz w:val="22"/>
        </w:rPr>
        <w:instrText xml:space="preserve"> FORMCHECKBOX </w:instrText>
      </w:r>
      <w:r w:rsidR="00E33674">
        <w:rPr>
          <w:rFonts w:ascii="Univers Next Pro Condensed" w:hAnsi="Univers Next Pro Condensed"/>
          <w:sz w:val="22"/>
        </w:rPr>
      </w:r>
      <w:r w:rsidR="00E33674">
        <w:rPr>
          <w:rFonts w:ascii="Univers Next Pro Condensed" w:hAnsi="Univers Next Pro Condensed"/>
          <w:sz w:val="22"/>
        </w:rPr>
        <w:fldChar w:fldCharType="separate"/>
      </w:r>
      <w:r>
        <w:rPr>
          <w:rFonts w:ascii="Univers Next Pro Condensed" w:hAnsi="Univers Next Pro Condensed"/>
          <w:sz w:val="22"/>
        </w:rPr>
        <w:fldChar w:fldCharType="end"/>
      </w:r>
      <w:r w:rsidR="00325351" w:rsidRPr="007177C9">
        <w:rPr>
          <w:rFonts w:ascii="Univers Next Pro Condensed" w:hAnsi="Univers Next Pro Condensed"/>
          <w:sz w:val="22"/>
        </w:rPr>
        <w:t xml:space="preserve"> Par le siège</w:t>
      </w:r>
    </w:p>
    <w:p w14:paraId="0CF9DEF6" w14:textId="77777777" w:rsidR="00325351" w:rsidRPr="007177C9" w:rsidRDefault="00325351" w:rsidP="00D174DF">
      <w:pPr>
        <w:ind w:left="720" w:hanging="11"/>
        <w:jc w:val="both"/>
        <w:rPr>
          <w:rFonts w:ascii="Univers Next Pro Condensed" w:hAnsi="Univers Next Pro Condensed"/>
          <w:sz w:val="22"/>
        </w:rPr>
      </w:pPr>
      <w:r w:rsidRPr="007177C9">
        <w:rPr>
          <w:rFonts w:ascii="Univers Next Pro Condensed" w:hAnsi="Univers Next Pro Condensed"/>
          <w:sz w:val="22"/>
        </w:rPr>
        <w:fldChar w:fldCharType="begin">
          <w:ffData>
            <w:name w:val="CaseACocher1"/>
            <w:enabled/>
            <w:calcOnExit w:val="0"/>
            <w:checkBox>
              <w:sizeAuto/>
              <w:default w:val="0"/>
            </w:checkBox>
          </w:ffData>
        </w:fldChar>
      </w:r>
      <w:r w:rsidRPr="007177C9">
        <w:rPr>
          <w:rFonts w:ascii="Univers Next Pro Condensed" w:hAnsi="Univers Next Pro Condensed"/>
          <w:sz w:val="22"/>
        </w:rPr>
        <w:instrText xml:space="preserve"> FORMCHECKBOX </w:instrText>
      </w:r>
      <w:r w:rsidR="00E33674">
        <w:rPr>
          <w:rFonts w:ascii="Univers Next Pro Condensed" w:hAnsi="Univers Next Pro Condensed"/>
          <w:sz w:val="22"/>
        </w:rPr>
      </w:r>
      <w:r w:rsidR="00E33674">
        <w:rPr>
          <w:rFonts w:ascii="Univers Next Pro Condensed" w:hAnsi="Univers Next Pro Condensed"/>
          <w:sz w:val="22"/>
        </w:rPr>
        <w:fldChar w:fldCharType="separate"/>
      </w:r>
      <w:r w:rsidRPr="007177C9">
        <w:rPr>
          <w:rFonts w:ascii="Univers Next Pro Condensed" w:hAnsi="Univers Next Pro Condensed"/>
          <w:sz w:val="22"/>
        </w:rPr>
        <w:fldChar w:fldCharType="end"/>
      </w:r>
      <w:r w:rsidRPr="007177C9">
        <w:rPr>
          <w:rFonts w:ascii="Univers Next Pro Condensed" w:hAnsi="Univers Next Pro Condensed"/>
          <w:sz w:val="22"/>
        </w:rPr>
        <w:t xml:space="preserve"> Par l’établissement suivant (</w:t>
      </w:r>
      <w:r w:rsidRPr="007177C9">
        <w:rPr>
          <w:rFonts w:ascii="Univers Next Pro Condensed" w:hAnsi="Univers Next Pro Condensed"/>
          <w:i/>
          <w:sz w:val="22"/>
        </w:rPr>
        <w:t>uniquement établissement principal ou secondaire lié au siège social)</w:t>
      </w:r>
    </w:p>
    <w:p w14:paraId="68EB42FB" w14:textId="77777777" w:rsidR="00325351" w:rsidRPr="007177C9" w:rsidRDefault="00325351">
      <w:pPr>
        <w:ind w:left="284"/>
        <w:jc w:val="both"/>
        <w:rPr>
          <w:rFonts w:ascii="Univers Next Pro Condensed" w:hAnsi="Univers Next Pro Condensed"/>
        </w:rPr>
      </w:pPr>
    </w:p>
    <w:p w14:paraId="16407501" w14:textId="77777777" w:rsidR="008E7D9E" w:rsidRPr="007177C9" w:rsidRDefault="008E7D9E">
      <w:pPr>
        <w:suppressAutoHyphens w:val="0"/>
        <w:ind w:left="360"/>
        <w:jc w:val="both"/>
        <w:rPr>
          <w:rFonts w:ascii="Univers Next Pro Condensed" w:hAnsi="Univers Next Pro Condensed" w:cs="Times New Roman"/>
          <w:sz w:val="22"/>
          <w:szCs w:val="22"/>
          <w:lang w:eastAsia="fr-FR"/>
        </w:rPr>
      </w:pPr>
      <w:r w:rsidRPr="00F26753">
        <w:rPr>
          <w:rFonts w:ascii="Univers Next Pro Condensed" w:hAnsi="Univers Next Pro Condensed" w:cs="Times New Roman"/>
          <w:sz w:val="22"/>
          <w:szCs w:val="22"/>
          <w:lang w:eastAsia="fr-FR"/>
        </w:rPr>
        <w:t>Les membres du groupement ayant pris connaissance des documents contractuels du marché</w:t>
      </w:r>
      <w:r w:rsidR="00021FFE" w:rsidRPr="00F26753">
        <w:rPr>
          <w:rFonts w:ascii="Univers Next Pro Condensed" w:hAnsi="Univers Next Pro Condensed" w:cs="Times New Roman"/>
          <w:sz w:val="22"/>
          <w:szCs w:val="22"/>
          <w:lang w:eastAsia="fr-FR"/>
        </w:rPr>
        <w:t xml:space="preserve"> </w:t>
      </w:r>
      <w:r w:rsidR="00021FFE" w:rsidRPr="00F26753">
        <w:rPr>
          <w:rFonts w:ascii="Univers Next Pro Condensed" w:hAnsi="Univers Next Pro Condensed"/>
          <w:sz w:val="22"/>
        </w:rPr>
        <w:t>listés à l’article 3 du CCAP</w:t>
      </w:r>
      <w:r w:rsidRPr="00F26753">
        <w:rPr>
          <w:rFonts w:ascii="Univers Next Pro Condensed" w:hAnsi="Univers Next Pro Condensed" w:cs="Times New Roman"/>
          <w:sz w:val="22"/>
          <w:szCs w:val="22"/>
          <w:lang w:eastAsia="fr-FR"/>
        </w:rPr>
        <w:t>,</w:t>
      </w:r>
      <w:r w:rsidRPr="007177C9">
        <w:rPr>
          <w:rFonts w:ascii="Univers Next Pro Condensed" w:hAnsi="Univers Next Pro Condensed" w:cs="Times New Roman"/>
          <w:sz w:val="22"/>
          <w:szCs w:val="22"/>
          <w:lang w:eastAsia="fr-FR"/>
        </w:rPr>
        <w:t xml:space="preserve"> S’ENGAGENT sans réserve, sur la base de l’offre, conformément aux dispositions de ces documents</w:t>
      </w:r>
      <w:r w:rsidR="00021FFE" w:rsidRPr="007177C9">
        <w:rPr>
          <w:rFonts w:ascii="Univers Next Pro Condensed" w:hAnsi="Univers Next Pro Condensed" w:cs="Times New Roman"/>
          <w:sz w:val="22"/>
          <w:szCs w:val="22"/>
          <w:lang w:eastAsia="fr-FR"/>
        </w:rPr>
        <w:t xml:space="preserve"> </w:t>
      </w:r>
      <w:r w:rsidRPr="007177C9">
        <w:rPr>
          <w:rFonts w:ascii="Univers Next Pro Condensed" w:hAnsi="Univers Next Pro Condensed" w:cs="Times New Roman"/>
          <w:sz w:val="22"/>
          <w:szCs w:val="22"/>
          <w:lang w:eastAsia="fr-FR"/>
        </w:rPr>
        <w:t xml:space="preserve">: </w:t>
      </w:r>
    </w:p>
    <w:p w14:paraId="41D5627B" w14:textId="77777777" w:rsidR="008E7D9E" w:rsidRPr="00D174DF" w:rsidRDefault="008E7D9E" w:rsidP="00D174DF">
      <w:pPr>
        <w:pStyle w:val="Paragraphedeliste"/>
        <w:numPr>
          <w:ilvl w:val="0"/>
          <w:numId w:val="37"/>
        </w:numPr>
        <w:suppressAutoHyphens w:val="0"/>
        <w:jc w:val="both"/>
        <w:rPr>
          <w:rFonts w:ascii="Univers Next Pro Condensed" w:hAnsi="Univers Next Pro Condensed" w:cs="Times New Roman"/>
          <w:sz w:val="22"/>
          <w:szCs w:val="22"/>
          <w:lang w:eastAsia="fr-FR"/>
        </w:rPr>
      </w:pPr>
      <w:r w:rsidRPr="00D174DF">
        <w:rPr>
          <w:rFonts w:ascii="Univers Next Pro Condensed" w:hAnsi="Univers Next Pro Condensed" w:cs="Times New Roman"/>
          <w:sz w:val="22"/>
          <w:szCs w:val="22"/>
          <w:lang w:eastAsia="fr-FR"/>
        </w:rPr>
        <w:t>à exécuter les prestations demandées aux prix indiqués ci-après,</w:t>
      </w:r>
    </w:p>
    <w:p w14:paraId="322FEE96" w14:textId="46699E84" w:rsidR="00076FF4" w:rsidRDefault="008E7D9E" w:rsidP="00325351">
      <w:pPr>
        <w:pStyle w:val="Paragraphedeliste"/>
        <w:numPr>
          <w:ilvl w:val="0"/>
          <w:numId w:val="37"/>
        </w:numPr>
        <w:suppressAutoHyphens w:val="0"/>
        <w:jc w:val="both"/>
        <w:rPr>
          <w:rFonts w:ascii="Univers Next Pro Condensed" w:hAnsi="Univers Next Pro Condensed" w:cs="Times New Roman"/>
          <w:sz w:val="22"/>
          <w:szCs w:val="22"/>
          <w:lang w:eastAsia="fr-FR"/>
        </w:rPr>
      </w:pPr>
      <w:r w:rsidRPr="00D174DF">
        <w:rPr>
          <w:rFonts w:ascii="Univers Next Pro Condensed" w:hAnsi="Univers Next Pro Condensed" w:cs="Times New Roman"/>
          <w:sz w:val="22"/>
          <w:szCs w:val="22"/>
          <w:lang w:eastAsia="fr-FR"/>
        </w:rPr>
        <w:t>à reprendre les clauses du présent marché dans le contrat de sous-traitance ; cette reprise conditionnant l’agrément des sous-traitants. </w:t>
      </w:r>
    </w:p>
    <w:p w14:paraId="5CF3034C" w14:textId="365B630E" w:rsidR="00B96776" w:rsidRDefault="00B96776" w:rsidP="00B96776">
      <w:pPr>
        <w:pStyle w:val="Paragraphedeliste"/>
        <w:suppressAutoHyphens w:val="0"/>
        <w:jc w:val="both"/>
        <w:rPr>
          <w:rFonts w:ascii="Univers Next Pro Condensed" w:hAnsi="Univers Next Pro Condensed" w:cs="Times New Roman"/>
          <w:sz w:val="22"/>
          <w:szCs w:val="22"/>
          <w:lang w:eastAsia="fr-FR"/>
        </w:rPr>
      </w:pPr>
    </w:p>
    <w:p w14:paraId="6AF3EC9F" w14:textId="77777777" w:rsidR="00E33674" w:rsidRDefault="00E33674" w:rsidP="00B96776">
      <w:pPr>
        <w:pStyle w:val="Paragraphedeliste"/>
        <w:suppressAutoHyphens w:val="0"/>
        <w:jc w:val="both"/>
        <w:rPr>
          <w:rFonts w:ascii="Univers Next Pro Condensed" w:hAnsi="Univers Next Pro Condensed" w:cs="Times New Roman"/>
          <w:sz w:val="22"/>
          <w:szCs w:val="22"/>
          <w:lang w:eastAsia="fr-FR"/>
        </w:rPr>
      </w:pPr>
    </w:p>
    <w:p w14:paraId="73E0CB87" w14:textId="31D48097" w:rsidR="008319EE" w:rsidRPr="001B2486" w:rsidRDefault="008319EE" w:rsidP="001B2486">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19" w:name="_Toc190880288"/>
      <w:bookmarkStart w:id="20" w:name="_Toc520108476"/>
      <w:bookmarkStart w:id="21" w:name="_Toc215578526"/>
      <w:bookmarkEnd w:id="19"/>
      <w:r w:rsidRPr="001B2486">
        <w:rPr>
          <w:rFonts w:ascii="Univers Next Pro Condensed" w:eastAsia="Calibri" w:hAnsi="Univers Next Pro Condensed" w:cs="Arial"/>
          <w:bCs/>
          <w:sz w:val="24"/>
          <w:szCs w:val="24"/>
          <w:lang w:eastAsia="en-US"/>
        </w:rPr>
        <w:t xml:space="preserve">PRIX </w:t>
      </w:r>
      <w:r w:rsidR="00021FFE" w:rsidRPr="001B2486">
        <w:rPr>
          <w:rFonts w:ascii="Univers Next Pro Condensed" w:eastAsia="Calibri" w:hAnsi="Univers Next Pro Condensed" w:cs="Arial"/>
          <w:bCs/>
          <w:sz w:val="24"/>
          <w:szCs w:val="24"/>
          <w:lang w:eastAsia="en-US"/>
        </w:rPr>
        <w:t xml:space="preserve">ET MONTANT </w:t>
      </w:r>
      <w:r w:rsidRPr="001B2486">
        <w:rPr>
          <w:rFonts w:ascii="Univers Next Pro Condensed" w:eastAsia="Calibri" w:hAnsi="Univers Next Pro Condensed" w:cs="Arial"/>
          <w:bCs/>
          <w:sz w:val="24"/>
          <w:szCs w:val="24"/>
          <w:lang w:eastAsia="en-US"/>
        </w:rPr>
        <w:t>DU MARCHE – CONTENU</w:t>
      </w:r>
      <w:bookmarkEnd w:id="20"/>
      <w:bookmarkEnd w:id="21"/>
    </w:p>
    <w:p w14:paraId="11ECEE7C" w14:textId="77777777" w:rsidR="006A03A0" w:rsidRPr="007177C9" w:rsidRDefault="006A03A0">
      <w:pPr>
        <w:suppressAutoHyphens w:val="0"/>
        <w:jc w:val="both"/>
        <w:rPr>
          <w:rFonts w:ascii="Univers Next Pro Condensed" w:hAnsi="Univers Next Pro Condensed" w:cs="Times New Roman"/>
          <w:sz w:val="22"/>
          <w:szCs w:val="22"/>
          <w:lang w:eastAsia="fr-FR"/>
        </w:rPr>
      </w:pPr>
    </w:p>
    <w:p w14:paraId="5FFBFAC7" w14:textId="2E72A912" w:rsidR="008319EE" w:rsidRPr="00D174DF"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22" w:name="_Toc190880290"/>
      <w:bookmarkStart w:id="23" w:name="_Toc190880291"/>
      <w:bookmarkStart w:id="24" w:name="_Toc520108477"/>
      <w:bookmarkStart w:id="25" w:name="_Toc215578527"/>
      <w:bookmarkEnd w:id="22"/>
      <w:bookmarkEnd w:id="23"/>
      <w:r>
        <w:rPr>
          <w:rFonts w:ascii="Univers Next Pro Condensed" w:eastAsia="Arial" w:hAnsi="Univers Next Pro Condensed"/>
          <w:szCs w:val="22"/>
          <w:lang w:eastAsia="en-US"/>
        </w:rPr>
        <w:t xml:space="preserve">3.1 </w:t>
      </w:r>
      <w:r w:rsidR="00076FF4" w:rsidRPr="00D174DF">
        <w:rPr>
          <w:rFonts w:ascii="Univers Next Pro Condensed" w:eastAsia="Arial" w:hAnsi="Univers Next Pro Condensed"/>
          <w:szCs w:val="22"/>
          <w:lang w:eastAsia="en-US"/>
        </w:rPr>
        <w:t xml:space="preserve">PRIX </w:t>
      </w:r>
      <w:bookmarkEnd w:id="24"/>
      <w:r w:rsidR="00076FF4" w:rsidRPr="00D174DF">
        <w:rPr>
          <w:rFonts w:ascii="Univers Next Pro Condensed" w:eastAsia="Arial" w:hAnsi="Univers Next Pro Condensed"/>
          <w:szCs w:val="22"/>
          <w:lang w:eastAsia="en-US"/>
        </w:rPr>
        <w:t>DE L’ACCORD CADRE</w:t>
      </w:r>
      <w:bookmarkEnd w:id="25"/>
    </w:p>
    <w:p w14:paraId="39E28BC2" w14:textId="6438733C" w:rsidR="008319EE" w:rsidRDefault="008319EE" w:rsidP="7221E88C">
      <w:pPr>
        <w:suppressAutoHyphens w:val="0"/>
        <w:jc w:val="both"/>
        <w:rPr>
          <w:rFonts w:ascii="Univers Next Pro Condensed" w:hAnsi="Univers Next Pro Condensed" w:cs="Times New Roman"/>
          <w:sz w:val="22"/>
          <w:szCs w:val="22"/>
          <w:lang w:eastAsia="fr-FR"/>
        </w:rPr>
      </w:pPr>
    </w:p>
    <w:p w14:paraId="0A511A06" w14:textId="5B8F1906" w:rsidR="00226D62" w:rsidRDefault="00076FF4" w:rsidP="00FC7D4E">
      <w:pPr>
        <w:suppressAutoHyphens w:val="0"/>
        <w:ind w:left="360"/>
        <w:jc w:val="both"/>
        <w:rPr>
          <w:rFonts w:ascii="Univers Next Pro Condensed" w:hAnsi="Univers Next Pro Condensed" w:cs="Times New Roman"/>
          <w:b/>
          <w:lang w:eastAsia="fr-FR"/>
        </w:rPr>
      </w:pPr>
      <w:r w:rsidRPr="00D174DF">
        <w:rPr>
          <w:rFonts w:ascii="Univers Next Pro Condensed" w:hAnsi="Univers Next Pro Condensed" w:cs="Times New Roman"/>
          <w:b/>
          <w:lang w:eastAsia="fr-FR"/>
        </w:rPr>
        <w:t xml:space="preserve">3.1.1 PARTIE A </w:t>
      </w:r>
    </w:p>
    <w:p w14:paraId="1BBFDF83" w14:textId="77777777" w:rsidR="00FC7D4E" w:rsidRPr="00FC7D4E" w:rsidRDefault="00FC7D4E" w:rsidP="00FC7D4E">
      <w:pPr>
        <w:suppressAutoHyphens w:val="0"/>
        <w:ind w:left="360"/>
        <w:jc w:val="both"/>
        <w:rPr>
          <w:rFonts w:ascii="Univers Next Pro Condensed" w:hAnsi="Univers Next Pro Condensed" w:cs="Times New Roman"/>
          <w:b/>
          <w:lang w:eastAsia="fr-FR"/>
        </w:rPr>
      </w:pPr>
    </w:p>
    <w:p w14:paraId="64600DE7" w14:textId="49D76218" w:rsidR="00226D62" w:rsidRPr="00381BD4" w:rsidRDefault="00226D62" w:rsidP="005D0FC8">
      <w:pPr>
        <w:tabs>
          <w:tab w:val="left" w:pos="709"/>
        </w:tabs>
        <w:jc w:val="both"/>
        <w:rPr>
          <w:rFonts w:ascii="Univers Next Pro Condensed" w:hAnsi="Univers Next Pro Condensed" w:cs="Times New Roman"/>
          <w:bCs/>
          <w:sz w:val="22"/>
          <w:szCs w:val="22"/>
          <w:lang w:eastAsia="fr-FR"/>
        </w:rPr>
      </w:pPr>
      <w:r w:rsidRPr="00381BD4">
        <w:rPr>
          <w:rFonts w:ascii="Univers Next Pro Condensed" w:hAnsi="Univers Next Pro Condensed" w:cs="Times New Roman"/>
          <w:bCs/>
          <w:sz w:val="22"/>
          <w:szCs w:val="22"/>
          <w:lang w:eastAsia="fr-FR"/>
        </w:rPr>
        <w:t xml:space="preserve">La partie A (prestations annuelles prévues dans la DPGF – Case </w:t>
      </w:r>
      <w:r w:rsidR="00D57B42" w:rsidRPr="00381BD4">
        <w:rPr>
          <w:rFonts w:ascii="Univers Next Pro Condensed" w:hAnsi="Univers Next Pro Condensed" w:cs="Times New Roman"/>
          <w:bCs/>
          <w:sz w:val="22"/>
          <w:szCs w:val="22"/>
          <w:lang w:eastAsia="fr-FR"/>
        </w:rPr>
        <w:t>K15</w:t>
      </w:r>
      <w:r w:rsidRPr="00381BD4">
        <w:rPr>
          <w:rFonts w:ascii="Univers Next Pro Condensed" w:hAnsi="Univers Next Pro Condensed" w:cs="Times New Roman"/>
          <w:bCs/>
          <w:sz w:val="22"/>
          <w:szCs w:val="22"/>
          <w:lang w:eastAsia="fr-FR"/>
        </w:rPr>
        <w:t xml:space="preserve"> de l’onglet récapitulatif) sera conclue au prix global et forfaitaire </w:t>
      </w:r>
      <w:r w:rsidRPr="005D0FC8">
        <w:rPr>
          <w:rFonts w:ascii="Univers Next Pro Condensed" w:hAnsi="Univers Next Pro Condensed" w:cs="Times New Roman"/>
          <w:b/>
          <w:bCs/>
          <w:sz w:val="22"/>
          <w:szCs w:val="22"/>
          <w:u w:val="single"/>
          <w:lang w:eastAsia="fr-FR"/>
        </w:rPr>
        <w:t>annuel</w:t>
      </w:r>
      <w:r w:rsidRPr="00381BD4">
        <w:rPr>
          <w:rFonts w:ascii="Univers Next Pro Condensed" w:hAnsi="Univers Next Pro Condensed" w:cs="Times New Roman"/>
          <w:bCs/>
          <w:sz w:val="22"/>
          <w:szCs w:val="22"/>
          <w:lang w:eastAsia="fr-FR"/>
        </w:rPr>
        <w:t xml:space="preserve"> précisé ci-dessous (elle donnera lieu à l’émission d’un bon de commande annuel</w:t>
      </w:r>
      <w:r w:rsidR="005A4A71">
        <w:rPr>
          <w:rFonts w:ascii="Univers Next Pro Condensed" w:hAnsi="Univers Next Pro Condensed" w:cs="Times New Roman"/>
          <w:bCs/>
          <w:sz w:val="22"/>
          <w:szCs w:val="22"/>
          <w:lang w:eastAsia="fr-FR"/>
        </w:rPr>
        <w:t xml:space="preserve"> ou d’un ordre de service</w:t>
      </w:r>
      <w:r w:rsidRPr="00381BD4">
        <w:rPr>
          <w:rFonts w:ascii="Univers Next Pro Condensed" w:hAnsi="Univers Next Pro Condensed" w:cs="Times New Roman"/>
          <w:bCs/>
          <w:sz w:val="22"/>
          <w:szCs w:val="22"/>
          <w:lang w:eastAsia="fr-FR"/>
        </w:rPr>
        <w:t>) :</w:t>
      </w:r>
    </w:p>
    <w:p w14:paraId="540239D3"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p>
    <w:p w14:paraId="7471247F"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Montant HT : ………………………………………………………………………………………</w:t>
      </w:r>
    </w:p>
    <w:p w14:paraId="33921BF7"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 xml:space="preserve">TVA au taux de …………% - Montant……………………………………………………... </w:t>
      </w:r>
    </w:p>
    <w:p w14:paraId="0747A814"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Montant TTC : …………………………………...…………………………………………………</w:t>
      </w:r>
    </w:p>
    <w:p w14:paraId="6307B678"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 xml:space="preserve">Montant TTC (en lettres) : </w:t>
      </w:r>
    </w:p>
    <w:p w14:paraId="39F00411"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w:t>
      </w:r>
    </w:p>
    <w:p w14:paraId="47D8DE49" w14:textId="77777777" w:rsidR="00226D62" w:rsidRPr="00226D62" w:rsidRDefault="00226D62" w:rsidP="00226D62">
      <w:pPr>
        <w:tabs>
          <w:tab w:val="left" w:pos="709"/>
        </w:tabs>
        <w:jc w:val="both"/>
        <w:rPr>
          <w:rFonts w:ascii="Univers Next Pro Condensed" w:hAnsi="Univers Next Pro Condensed" w:cs="Times New Roman"/>
          <w:bCs/>
          <w:sz w:val="22"/>
          <w:szCs w:val="22"/>
          <w:lang w:eastAsia="fr-FR"/>
        </w:rPr>
      </w:pPr>
      <w:r w:rsidRPr="00226D62">
        <w:rPr>
          <w:rFonts w:ascii="Univers Next Pro Condensed" w:hAnsi="Univers Next Pro Condensed" w:cs="Times New Roman"/>
          <w:bCs/>
          <w:sz w:val="22"/>
          <w:szCs w:val="22"/>
          <w:lang w:eastAsia="fr-FR"/>
        </w:rPr>
        <w:t>…………………………………………………………………………………………………</w:t>
      </w:r>
    </w:p>
    <w:p w14:paraId="3261DB5E" w14:textId="292175A8" w:rsidR="7221E88C" w:rsidRDefault="7221E88C" w:rsidP="000243CF">
      <w:pPr>
        <w:tabs>
          <w:tab w:val="left" w:pos="709"/>
        </w:tabs>
        <w:jc w:val="both"/>
        <w:rPr>
          <w:rFonts w:ascii="Univers Next Pro Condensed" w:hAnsi="Univers Next Pro Condensed" w:cs="Times New Roman"/>
          <w:sz w:val="22"/>
          <w:szCs w:val="22"/>
          <w:lang w:eastAsia="fr-FR"/>
        </w:rPr>
      </w:pPr>
    </w:p>
    <w:p w14:paraId="3156E2C7" w14:textId="0BC92754" w:rsidR="00076FF4" w:rsidRPr="00D174DF" w:rsidRDefault="00076FF4" w:rsidP="00D174DF">
      <w:pPr>
        <w:suppressAutoHyphens w:val="0"/>
        <w:ind w:left="426"/>
        <w:jc w:val="both"/>
        <w:rPr>
          <w:rFonts w:ascii="Univers Next Pro Condensed" w:hAnsi="Univers Next Pro Condensed" w:cs="Times New Roman"/>
          <w:b/>
          <w:sz w:val="22"/>
          <w:szCs w:val="22"/>
          <w:lang w:eastAsia="fr-FR"/>
        </w:rPr>
      </w:pPr>
      <w:r w:rsidRPr="00D174DF">
        <w:rPr>
          <w:rFonts w:ascii="Univers Next Pro Condensed" w:hAnsi="Univers Next Pro Condensed" w:cs="Times New Roman"/>
          <w:b/>
          <w:sz w:val="22"/>
          <w:szCs w:val="22"/>
          <w:lang w:eastAsia="fr-FR"/>
        </w:rPr>
        <w:t>3.1.2 PARTIE B</w:t>
      </w:r>
    </w:p>
    <w:p w14:paraId="40509D5B" w14:textId="77777777" w:rsidR="008319EE" w:rsidRPr="007177C9" w:rsidRDefault="008319EE">
      <w:pPr>
        <w:suppressAutoHyphens w:val="0"/>
        <w:rPr>
          <w:rFonts w:ascii="Univers Next Pro Condensed" w:hAnsi="Univers Next Pro Condensed" w:cs="Times New Roman"/>
          <w:sz w:val="22"/>
          <w:szCs w:val="22"/>
          <w:lang w:eastAsia="fr-FR"/>
        </w:rPr>
      </w:pPr>
    </w:p>
    <w:p w14:paraId="6FB172B7" w14:textId="35E69BCF" w:rsidR="008319EE" w:rsidRPr="007177C9" w:rsidRDefault="00076FF4" w:rsidP="2A862771">
      <w:pPr>
        <w:suppressAutoHyphens w:val="0"/>
        <w:jc w:val="both"/>
        <w:rPr>
          <w:rFonts w:ascii="Univers Next Pro Condensed" w:hAnsi="Univers Next Pro Condensed" w:cs="Times New Roman"/>
          <w:sz w:val="22"/>
          <w:szCs w:val="22"/>
          <w:lang w:eastAsia="fr-FR"/>
        </w:rPr>
      </w:pPr>
      <w:r w:rsidRPr="2A862771">
        <w:rPr>
          <w:rFonts w:ascii="Univers Next Pro Condensed" w:hAnsi="Univers Next Pro Condensed" w:cs="Times New Roman"/>
          <w:b/>
          <w:bCs/>
          <w:sz w:val="22"/>
          <w:szCs w:val="22"/>
          <w:lang w:eastAsia="fr-FR"/>
        </w:rPr>
        <w:t>L</w:t>
      </w:r>
      <w:r w:rsidR="008319EE" w:rsidRPr="2A862771">
        <w:rPr>
          <w:rFonts w:ascii="Univers Next Pro Condensed" w:hAnsi="Univers Next Pro Condensed" w:cs="Times New Roman"/>
          <w:b/>
          <w:bCs/>
          <w:sz w:val="22"/>
          <w:szCs w:val="22"/>
          <w:lang w:eastAsia="fr-FR"/>
        </w:rPr>
        <w:t>a partie B</w:t>
      </w:r>
      <w:r w:rsidR="008319EE" w:rsidRPr="2A862771">
        <w:rPr>
          <w:rFonts w:ascii="Univers Next Pro Condensed" w:hAnsi="Univers Next Pro Condensed" w:cs="Times New Roman"/>
          <w:sz w:val="22"/>
          <w:szCs w:val="22"/>
          <w:lang w:eastAsia="fr-FR"/>
        </w:rPr>
        <w:t xml:space="preserve"> est traitée à prix unitaires</w:t>
      </w:r>
      <w:r w:rsidR="008319EE" w:rsidRPr="2A862771">
        <w:rPr>
          <w:rFonts w:ascii="Univers Next Pro Condensed" w:hAnsi="Univers Next Pro Condensed" w:cs="CGP"/>
          <w:sz w:val="22"/>
          <w:szCs w:val="22"/>
          <w:lang w:eastAsia="fr-FR"/>
        </w:rPr>
        <w:t xml:space="preserve"> </w:t>
      </w:r>
      <w:r w:rsidR="008319EE" w:rsidRPr="2A862771">
        <w:rPr>
          <w:rFonts w:ascii="Univers Next Pro Condensed" w:hAnsi="Univers Next Pro Condensed" w:cs="Times New Roman"/>
          <w:sz w:val="22"/>
          <w:szCs w:val="22"/>
          <w:lang w:eastAsia="fr-FR"/>
        </w:rPr>
        <w:t xml:space="preserve">appliqués aux </w:t>
      </w:r>
      <w:r w:rsidRPr="2A862771">
        <w:rPr>
          <w:rFonts w:ascii="Univers Next Pro Condensed" w:hAnsi="Univers Next Pro Condensed" w:cs="Times New Roman"/>
          <w:sz w:val="22"/>
          <w:szCs w:val="22"/>
          <w:lang w:eastAsia="fr-FR"/>
        </w:rPr>
        <w:t xml:space="preserve">quantités </w:t>
      </w:r>
      <w:r w:rsidR="008319EE" w:rsidRPr="2A862771">
        <w:rPr>
          <w:rFonts w:ascii="Univers Next Pro Condensed" w:hAnsi="Univers Next Pro Condensed" w:cs="Times New Roman"/>
          <w:sz w:val="22"/>
          <w:szCs w:val="22"/>
          <w:lang w:eastAsia="fr-FR"/>
        </w:rPr>
        <w:t xml:space="preserve">réellement exécutées. </w:t>
      </w:r>
    </w:p>
    <w:p w14:paraId="058ABB56" w14:textId="77777777" w:rsidR="008319EE" w:rsidRPr="007177C9" w:rsidRDefault="008319EE">
      <w:pPr>
        <w:suppressAutoHyphens w:val="0"/>
        <w:jc w:val="both"/>
        <w:rPr>
          <w:rFonts w:ascii="Univers Next Pro Condensed" w:hAnsi="Univers Next Pro Condensed" w:cs="Times New Roman"/>
          <w:sz w:val="22"/>
          <w:szCs w:val="22"/>
          <w:lang w:eastAsia="fr-FR"/>
        </w:rPr>
      </w:pPr>
    </w:p>
    <w:p w14:paraId="0D8814EE" w14:textId="58E0FD6D" w:rsidR="008319EE" w:rsidRPr="007177C9" w:rsidRDefault="008319EE" w:rsidP="2A862771">
      <w:pPr>
        <w:suppressAutoHyphens w:val="0"/>
        <w:jc w:val="both"/>
        <w:rPr>
          <w:rFonts w:ascii="Univers Next Pro Condensed" w:hAnsi="Univers Next Pro Condensed" w:cs="Times New Roman"/>
          <w:sz w:val="22"/>
          <w:szCs w:val="22"/>
          <w:lang w:eastAsia="fr-FR"/>
        </w:rPr>
      </w:pPr>
      <w:r w:rsidRPr="2A862771">
        <w:rPr>
          <w:rFonts w:ascii="Univers Next Pro Condensed" w:hAnsi="Univers Next Pro Condensed" w:cs="Times New Roman"/>
          <w:sz w:val="22"/>
          <w:szCs w:val="22"/>
          <w:lang w:eastAsia="fr-FR"/>
        </w:rPr>
        <w:t xml:space="preserve">Le montant résulte des bons de commande émis en fonction des besoins par application des prix unitaires précisés dans le bordereau des prix joint au présent acte d'engagement et, pour les prix ne figurant pas au BPU, dans le devis remis par le titulaire au fur et à mesure des besoins. </w:t>
      </w:r>
    </w:p>
    <w:p w14:paraId="2BB38B4B" w14:textId="77777777" w:rsidR="00C649B6" w:rsidRPr="007177C9" w:rsidRDefault="00C649B6">
      <w:pPr>
        <w:suppressAutoHyphens w:val="0"/>
        <w:jc w:val="both"/>
        <w:rPr>
          <w:rFonts w:ascii="Univers Next Pro Condensed" w:hAnsi="Univers Next Pro Condensed" w:cs="Times New Roman"/>
          <w:sz w:val="22"/>
          <w:szCs w:val="22"/>
          <w:lang w:eastAsia="fr-FR"/>
        </w:rPr>
      </w:pPr>
    </w:p>
    <w:p w14:paraId="21F382E8" w14:textId="77067443" w:rsidR="00BA56DA" w:rsidRPr="00D174DF"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26" w:name="_Toc215578528"/>
      <w:bookmarkStart w:id="27" w:name="_Toc520108478"/>
      <w:r>
        <w:rPr>
          <w:rFonts w:ascii="Univers Next Pro Condensed" w:eastAsia="Arial" w:hAnsi="Univers Next Pro Condensed"/>
          <w:szCs w:val="22"/>
          <w:lang w:eastAsia="en-US"/>
        </w:rPr>
        <w:t xml:space="preserve">3.2 </w:t>
      </w:r>
      <w:r w:rsidR="00076FF4" w:rsidRPr="00076FF4">
        <w:rPr>
          <w:rFonts w:ascii="Univers Next Pro Condensed" w:eastAsia="Arial" w:hAnsi="Univers Next Pro Condensed"/>
          <w:szCs w:val="22"/>
          <w:lang w:eastAsia="en-US"/>
        </w:rPr>
        <w:t>MONTANT DE L’ACCORD-CADRE</w:t>
      </w:r>
      <w:bookmarkEnd w:id="26"/>
    </w:p>
    <w:p w14:paraId="15F1BCC6" w14:textId="77777777" w:rsidR="00BA56DA" w:rsidRPr="007177C9" w:rsidRDefault="00BA56DA">
      <w:pPr>
        <w:rPr>
          <w:rFonts w:ascii="Univers Next Pro Condensed" w:eastAsia="Arial" w:hAnsi="Univers Next Pro Condensed"/>
          <w:lang w:eastAsia="fr-FR"/>
        </w:rPr>
      </w:pPr>
    </w:p>
    <w:p w14:paraId="4DA91F21" w14:textId="5F4E2D21" w:rsidR="00595933" w:rsidRPr="00595933" w:rsidRDefault="00595933" w:rsidP="00595933">
      <w:pPr>
        <w:rPr>
          <w:rFonts w:ascii="Univers Next Pro Condensed" w:hAnsi="Univers Next Pro Condensed" w:cs="Times New Roman"/>
          <w:sz w:val="22"/>
          <w:szCs w:val="22"/>
          <w:lang w:eastAsia="fr-FR"/>
        </w:rPr>
      </w:pPr>
      <w:r w:rsidRPr="00595933">
        <w:rPr>
          <w:rFonts w:ascii="Univers Next Pro Condensed" w:hAnsi="Univers Next Pro Condensed" w:cs="Times New Roman"/>
          <w:sz w:val="22"/>
          <w:szCs w:val="22"/>
          <w:lang w:eastAsia="fr-FR"/>
        </w:rPr>
        <w:t>Pour le lot 1, le présent accord-cadre est conclu sans montant minimum et avec un montant maximum sur 4 années de 6 600 000 € HT, toutes parties confondues (forfait et part à commandes).</w:t>
      </w:r>
    </w:p>
    <w:p w14:paraId="3D02261F" w14:textId="77777777" w:rsidR="00BA56DA" w:rsidRPr="007177C9" w:rsidRDefault="00BA56DA">
      <w:pPr>
        <w:rPr>
          <w:rFonts w:ascii="Univers Next Pro Condensed" w:eastAsia="Arial" w:hAnsi="Univers Next Pro Condensed"/>
          <w:lang w:eastAsia="fr-FR"/>
        </w:rPr>
      </w:pPr>
    </w:p>
    <w:p w14:paraId="167D5233" w14:textId="7FBDEF51" w:rsidR="008319EE"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28" w:name="_Toc215578529"/>
      <w:r>
        <w:rPr>
          <w:rFonts w:ascii="Univers Next Pro Condensed" w:eastAsia="Arial" w:hAnsi="Univers Next Pro Condensed"/>
          <w:szCs w:val="22"/>
          <w:lang w:eastAsia="en-US"/>
        </w:rPr>
        <w:t xml:space="preserve">3.3 </w:t>
      </w:r>
      <w:r w:rsidR="00076FF4" w:rsidRPr="00D174DF">
        <w:rPr>
          <w:rFonts w:ascii="Univers Next Pro Condensed" w:eastAsia="Arial" w:hAnsi="Univers Next Pro Condensed"/>
          <w:szCs w:val="22"/>
          <w:lang w:eastAsia="en-US"/>
        </w:rPr>
        <w:t>REPARTITION DU MONTANT EN CAS DE GROUPEMENT</w:t>
      </w:r>
      <w:bookmarkEnd w:id="27"/>
      <w:bookmarkEnd w:id="28"/>
      <w:r w:rsidR="00076FF4" w:rsidRPr="00D174DF">
        <w:rPr>
          <w:rFonts w:ascii="Univers Next Pro Condensed" w:eastAsia="Arial" w:hAnsi="Univers Next Pro Condensed"/>
          <w:szCs w:val="22"/>
          <w:lang w:eastAsia="en-US"/>
        </w:rPr>
        <w:t xml:space="preserve"> </w:t>
      </w:r>
    </w:p>
    <w:p w14:paraId="6AB23209" w14:textId="77777777" w:rsidR="00076FF4" w:rsidRPr="00D174DF" w:rsidRDefault="00076FF4" w:rsidP="00D174DF">
      <w:pPr>
        <w:rPr>
          <w:rFonts w:eastAsia="Arial"/>
          <w:lang w:eastAsia="en-US"/>
        </w:rPr>
      </w:pPr>
    </w:p>
    <w:p w14:paraId="60C72752" w14:textId="7147D5AD" w:rsidR="008319EE" w:rsidRDefault="00076FF4">
      <w:pPr>
        <w:suppressAutoHyphens w:val="0"/>
        <w:jc w:val="both"/>
        <w:rPr>
          <w:rFonts w:ascii="Univers Next Pro Condensed" w:hAnsi="Univers Next Pro Condensed" w:cs="Times New Roman"/>
          <w:sz w:val="22"/>
          <w:szCs w:val="22"/>
          <w:lang w:eastAsia="fr-FR"/>
        </w:rPr>
      </w:pPr>
      <w:r>
        <w:rPr>
          <w:rFonts w:ascii="Univers Next Pro Condensed" w:hAnsi="Univers Next Pro Condensed" w:cs="Times New Roman"/>
          <w:sz w:val="22"/>
          <w:szCs w:val="22"/>
          <w:lang w:eastAsia="fr-FR"/>
        </w:rPr>
        <w:t>L</w:t>
      </w:r>
      <w:r w:rsidR="008319EE" w:rsidRPr="007177C9">
        <w:rPr>
          <w:rFonts w:ascii="Univers Next Pro Condensed" w:hAnsi="Univers Next Pro Condensed" w:cs="Times New Roman"/>
          <w:sz w:val="22"/>
          <w:szCs w:val="22"/>
          <w:lang w:eastAsia="fr-FR"/>
        </w:rPr>
        <w:t>a répartition des prestations et des montants de ces prestations entre cotraitants</w:t>
      </w:r>
      <w:r>
        <w:rPr>
          <w:rFonts w:ascii="Univers Next Pro Condensed" w:hAnsi="Univers Next Pro Condensed" w:cs="Times New Roman"/>
          <w:sz w:val="22"/>
          <w:szCs w:val="22"/>
          <w:lang w:eastAsia="fr-FR"/>
        </w:rPr>
        <w:t xml:space="preserve"> est annexée au présent acte d’engagement</w:t>
      </w:r>
      <w:r w:rsidR="008319EE" w:rsidRPr="007177C9">
        <w:rPr>
          <w:rFonts w:ascii="Univers Next Pro Condensed" w:hAnsi="Univers Next Pro Condensed" w:cs="Times New Roman"/>
          <w:sz w:val="22"/>
          <w:szCs w:val="22"/>
          <w:lang w:eastAsia="fr-FR"/>
        </w:rPr>
        <w:t xml:space="preserve">. </w:t>
      </w:r>
    </w:p>
    <w:p w14:paraId="533C68DA" w14:textId="77777777" w:rsidR="00C649B6" w:rsidRPr="007177C9" w:rsidRDefault="00C649B6">
      <w:pPr>
        <w:suppressAutoHyphens w:val="0"/>
        <w:jc w:val="both"/>
        <w:rPr>
          <w:rFonts w:ascii="Univers Next Pro Condensed" w:hAnsi="Univers Next Pro Condensed" w:cs="Times New Roman"/>
          <w:sz w:val="22"/>
          <w:szCs w:val="22"/>
          <w:lang w:eastAsia="fr-FR"/>
        </w:rPr>
      </w:pPr>
    </w:p>
    <w:p w14:paraId="312C00F5" w14:textId="6AC24BCD" w:rsidR="000A1FEC"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29" w:name="_Toc215578530"/>
      <w:r>
        <w:rPr>
          <w:rFonts w:ascii="Univers Next Pro Condensed" w:eastAsia="Arial" w:hAnsi="Univers Next Pro Condensed"/>
          <w:szCs w:val="22"/>
          <w:lang w:eastAsia="en-US"/>
        </w:rPr>
        <w:t xml:space="preserve">3.4 </w:t>
      </w:r>
      <w:r w:rsidR="00076FF4" w:rsidRPr="00D174DF">
        <w:rPr>
          <w:rFonts w:ascii="Univers Next Pro Condensed" w:eastAsia="Arial" w:hAnsi="Univers Next Pro Condensed"/>
          <w:szCs w:val="22"/>
          <w:lang w:eastAsia="en-US"/>
        </w:rPr>
        <w:t>VERSEMENT D’UNE AVANCE AU TITULAIRE</w:t>
      </w:r>
      <w:bookmarkEnd w:id="29"/>
      <w:r w:rsidR="00076FF4" w:rsidRPr="00D174DF">
        <w:rPr>
          <w:rFonts w:ascii="Univers Next Pro Condensed" w:eastAsia="Arial" w:hAnsi="Univers Next Pro Condensed"/>
          <w:szCs w:val="22"/>
          <w:lang w:eastAsia="en-US"/>
        </w:rPr>
        <w:t xml:space="preserve"> </w:t>
      </w:r>
    </w:p>
    <w:p w14:paraId="3A8D95F3" w14:textId="77777777" w:rsidR="00076FF4" w:rsidRPr="00D174DF" w:rsidRDefault="00076FF4" w:rsidP="00D174DF">
      <w:pPr>
        <w:rPr>
          <w:rFonts w:eastAsia="Arial"/>
          <w:lang w:eastAsia="en-US"/>
        </w:rPr>
      </w:pPr>
    </w:p>
    <w:p w14:paraId="1BC5C79F" w14:textId="0D87ED71" w:rsidR="00F5397E" w:rsidRPr="007177C9" w:rsidRDefault="000A1FEC">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Une avance est accordée au titulaire dans les conditions prévues à l’article</w:t>
      </w:r>
      <w:r w:rsidR="00076FF4">
        <w:rPr>
          <w:rFonts w:ascii="Univers Next Pro Condensed" w:hAnsi="Univers Next Pro Condensed" w:cs="Times New Roman"/>
          <w:sz w:val="22"/>
          <w:szCs w:val="22"/>
          <w:lang w:eastAsia="fr-FR"/>
        </w:rPr>
        <w:t xml:space="preserve"> R.</w:t>
      </w:r>
      <w:r w:rsidRPr="007177C9">
        <w:rPr>
          <w:rFonts w:ascii="Univers Next Pro Condensed" w:hAnsi="Univers Next Pro Condensed" w:cs="Times New Roman"/>
          <w:sz w:val="22"/>
          <w:szCs w:val="22"/>
          <w:lang w:eastAsia="fr-FR"/>
        </w:rPr>
        <w:t xml:space="preserve"> </w:t>
      </w:r>
      <w:r w:rsidR="00C649B6" w:rsidRPr="007177C9">
        <w:rPr>
          <w:rFonts w:ascii="Univers Next Pro Condensed" w:hAnsi="Univers Next Pro Condensed" w:cs="Times New Roman"/>
          <w:sz w:val="22"/>
          <w:szCs w:val="22"/>
          <w:lang w:eastAsia="fr-FR"/>
        </w:rPr>
        <w:t>2191-</w:t>
      </w:r>
      <w:r w:rsidR="00D1264D" w:rsidRPr="007177C9">
        <w:rPr>
          <w:rFonts w:ascii="Univers Next Pro Condensed" w:hAnsi="Univers Next Pro Condensed" w:cs="Times New Roman"/>
          <w:sz w:val="22"/>
          <w:szCs w:val="22"/>
          <w:lang w:eastAsia="fr-FR"/>
        </w:rPr>
        <w:t>2</w:t>
      </w:r>
      <w:r w:rsidR="00C649B6" w:rsidRPr="007177C9">
        <w:rPr>
          <w:rFonts w:ascii="Univers Next Pro Condensed" w:hAnsi="Univers Next Pro Condensed" w:cs="Times New Roman"/>
          <w:sz w:val="22"/>
          <w:szCs w:val="22"/>
          <w:lang w:eastAsia="fr-FR"/>
        </w:rPr>
        <w:t xml:space="preserve"> du </w:t>
      </w:r>
      <w:r w:rsidR="00076FF4">
        <w:rPr>
          <w:rFonts w:ascii="Univers Next Pro Condensed" w:hAnsi="Univers Next Pro Condensed" w:cs="Times New Roman"/>
          <w:sz w:val="22"/>
          <w:szCs w:val="22"/>
          <w:lang w:eastAsia="fr-FR"/>
        </w:rPr>
        <w:t>c</w:t>
      </w:r>
      <w:r w:rsidR="00076FF4" w:rsidRPr="007177C9">
        <w:rPr>
          <w:rFonts w:ascii="Univers Next Pro Condensed" w:hAnsi="Univers Next Pro Condensed" w:cs="Times New Roman"/>
          <w:sz w:val="22"/>
          <w:szCs w:val="22"/>
          <w:lang w:eastAsia="fr-FR"/>
        </w:rPr>
        <w:t xml:space="preserve">ode </w:t>
      </w:r>
      <w:r w:rsidR="00C649B6" w:rsidRPr="007177C9">
        <w:rPr>
          <w:rFonts w:ascii="Univers Next Pro Condensed" w:hAnsi="Univers Next Pro Condensed" w:cs="Times New Roman"/>
          <w:sz w:val="22"/>
          <w:szCs w:val="22"/>
          <w:lang w:eastAsia="fr-FR"/>
        </w:rPr>
        <w:t>de la commande publique</w:t>
      </w:r>
      <w:r w:rsidR="00B0048B" w:rsidRPr="007177C9">
        <w:rPr>
          <w:rFonts w:ascii="Univers Next Pro Condensed" w:hAnsi="Univers Next Pro Condensed" w:cs="Times New Roman"/>
          <w:sz w:val="22"/>
          <w:szCs w:val="22"/>
          <w:lang w:eastAsia="fr-FR"/>
        </w:rPr>
        <w:t xml:space="preserve"> et au CCAP</w:t>
      </w:r>
      <w:r w:rsidRPr="007177C9">
        <w:rPr>
          <w:rFonts w:ascii="Univers Next Pro Condensed" w:hAnsi="Univers Next Pro Condensed" w:cs="Times New Roman"/>
          <w:sz w:val="22"/>
          <w:szCs w:val="22"/>
          <w:lang w:eastAsia="fr-FR"/>
        </w:rPr>
        <w:t>, sauf renonciation expresse de sa part figurant ci-dessous</w:t>
      </w:r>
      <w:r w:rsidR="00076FF4">
        <w:rPr>
          <w:rFonts w:ascii="Univers Next Pro Condensed" w:hAnsi="Univers Next Pro Condensed" w:cs="Times New Roman"/>
          <w:sz w:val="22"/>
          <w:szCs w:val="22"/>
          <w:lang w:eastAsia="fr-FR"/>
        </w:rPr>
        <w:t xml:space="preserve">. </w:t>
      </w:r>
      <w:r w:rsidRPr="007177C9">
        <w:rPr>
          <w:rFonts w:ascii="Univers Next Pro Condensed" w:hAnsi="Univers Next Pro Condensed" w:cs="Times New Roman"/>
          <w:sz w:val="22"/>
          <w:szCs w:val="22"/>
          <w:lang w:eastAsia="fr-FR"/>
        </w:rPr>
        <w:t>Cette renonciation s’applique pendant toute la durée de l’accord-cadre.</w:t>
      </w:r>
    </w:p>
    <w:p w14:paraId="318C0A0B" w14:textId="77777777" w:rsidR="000A1FEC" w:rsidRPr="007177C9" w:rsidRDefault="000A1FEC">
      <w:pPr>
        <w:suppressAutoHyphens w:val="0"/>
        <w:jc w:val="both"/>
        <w:rPr>
          <w:rFonts w:ascii="Univers Next Pro Condensed" w:eastAsia="Calibri" w:hAnsi="Univers Next Pro Condensed" w:cs="Arial"/>
          <w:lang w:eastAsia="fr-FR"/>
        </w:rPr>
      </w:pPr>
    </w:p>
    <w:p w14:paraId="0DC5152C" w14:textId="2A69DBDF" w:rsidR="00E33674" w:rsidRDefault="000A1FEC" w:rsidP="00226D62">
      <w:pPr>
        <w:pBdr>
          <w:top w:val="single" w:sz="4" w:space="1" w:color="006600"/>
          <w:left w:val="single" w:sz="4" w:space="4" w:color="006600"/>
          <w:bottom w:val="single" w:sz="4" w:space="1" w:color="006600"/>
          <w:right w:val="single" w:sz="4" w:space="4" w:color="006600"/>
        </w:pBdr>
        <w:suppressAutoHyphens w:val="0"/>
        <w:jc w:val="both"/>
        <w:rPr>
          <w:rFonts w:ascii="Univers Next Pro Condensed" w:eastAsia="Calibri" w:hAnsi="Univers Next Pro Condensed" w:cs="Arial"/>
          <w:b/>
          <w:sz w:val="22"/>
          <w:szCs w:val="22"/>
          <w:lang w:eastAsia="fr-FR"/>
        </w:rPr>
      </w:pPr>
      <w:r w:rsidRPr="00D174DF">
        <w:rPr>
          <w:rFonts w:ascii="Wingdings" w:eastAsia="Wingdings" w:hAnsi="Wingdings" w:cs="Wingdings"/>
          <w:b/>
          <w:color w:val="FF0000"/>
          <w:sz w:val="22"/>
          <w:szCs w:val="22"/>
          <w:lang w:eastAsia="fr-FR"/>
        </w:rPr>
        <w:t></w:t>
      </w:r>
      <w:r w:rsidRPr="00D174DF">
        <w:rPr>
          <w:rFonts w:ascii="Univers Next Pro Condensed" w:eastAsia="Calibri" w:hAnsi="Univers Next Pro Condensed" w:cs="Arial"/>
          <w:b/>
          <w:caps/>
          <w:color w:val="FF0000"/>
          <w:sz w:val="22"/>
          <w:szCs w:val="22"/>
          <w:lang w:eastAsia="fr-FR"/>
        </w:rPr>
        <w:t xml:space="preserve"> </w:t>
      </w:r>
      <w:r w:rsidR="00076FF4" w:rsidRPr="00D174DF">
        <w:rPr>
          <w:rFonts w:ascii="Univers Next Pro Condensed" w:eastAsia="Calibri" w:hAnsi="Univers Next Pro Condensed" w:cs="Arial"/>
          <w:b/>
          <w:sz w:val="22"/>
          <w:szCs w:val="22"/>
          <w:lang w:eastAsia="fr-FR"/>
        </w:rPr>
        <w:t>Le groupement titulaire déclare :</w:t>
      </w:r>
      <w:r w:rsidRPr="00D174DF">
        <w:rPr>
          <w:rFonts w:ascii="Univers Next Pro Condensed" w:eastAsia="Calibri" w:hAnsi="Univers Next Pro Condensed" w:cs="Arial"/>
          <w:b/>
          <w:sz w:val="22"/>
          <w:szCs w:val="22"/>
          <w:lang w:eastAsia="fr-FR"/>
        </w:rPr>
        <w:t> </w:t>
      </w:r>
      <w:r w:rsidRPr="00D174DF">
        <w:rPr>
          <w:rFonts w:ascii="Univers Next Pro Condensed" w:eastAsia="Calibri" w:hAnsi="Univers Next Pro Condensed" w:cs="Arial"/>
          <w:b/>
          <w:sz w:val="22"/>
          <w:szCs w:val="22"/>
          <w:lang w:eastAsia="fr-FR"/>
        </w:rPr>
        <w:fldChar w:fldCharType="begin">
          <w:ffData>
            <w:name w:val="CaseACocher1"/>
            <w:enabled/>
            <w:calcOnExit w:val="0"/>
            <w:checkBox>
              <w:sizeAuto/>
              <w:default w:val="0"/>
            </w:checkBox>
          </w:ffData>
        </w:fldChar>
      </w:r>
      <w:r w:rsidRPr="00D174DF">
        <w:rPr>
          <w:rFonts w:ascii="Univers Next Pro Condensed" w:eastAsia="Calibri" w:hAnsi="Univers Next Pro Condensed" w:cs="Arial"/>
          <w:b/>
          <w:sz w:val="22"/>
          <w:szCs w:val="22"/>
          <w:lang w:eastAsia="fr-FR"/>
        </w:rPr>
        <w:instrText xml:space="preserve"> FORMCHECKBOX </w:instrText>
      </w:r>
      <w:r w:rsidR="00E33674">
        <w:rPr>
          <w:rFonts w:ascii="Univers Next Pro Condensed" w:eastAsia="Calibri" w:hAnsi="Univers Next Pro Condensed" w:cs="Arial"/>
          <w:b/>
          <w:sz w:val="22"/>
          <w:szCs w:val="22"/>
          <w:lang w:eastAsia="fr-FR"/>
        </w:rPr>
      </w:r>
      <w:r w:rsidR="00E33674">
        <w:rPr>
          <w:rFonts w:ascii="Univers Next Pro Condensed" w:eastAsia="Calibri" w:hAnsi="Univers Next Pro Condensed" w:cs="Arial"/>
          <w:b/>
          <w:sz w:val="22"/>
          <w:szCs w:val="22"/>
          <w:lang w:eastAsia="fr-FR"/>
        </w:rPr>
        <w:fldChar w:fldCharType="separate"/>
      </w:r>
      <w:r w:rsidRPr="00D174DF">
        <w:rPr>
          <w:rFonts w:ascii="Univers Next Pro Condensed" w:eastAsia="Calibri" w:hAnsi="Univers Next Pro Condensed" w:cs="Arial"/>
          <w:b/>
          <w:sz w:val="22"/>
          <w:szCs w:val="22"/>
          <w:lang w:eastAsia="fr-FR"/>
        </w:rPr>
        <w:fldChar w:fldCharType="end"/>
      </w:r>
      <w:r w:rsidRPr="00D174DF">
        <w:rPr>
          <w:rFonts w:ascii="Univers Next Pro Condensed" w:eastAsia="Calibri" w:hAnsi="Univers Next Pro Condensed" w:cs="Arial"/>
          <w:b/>
          <w:sz w:val="22"/>
          <w:szCs w:val="22"/>
          <w:lang w:eastAsia="fr-FR"/>
        </w:rPr>
        <w:t xml:space="preserve"> </w:t>
      </w:r>
      <w:r w:rsidR="00076FF4" w:rsidRPr="00D174DF">
        <w:rPr>
          <w:rFonts w:ascii="Univers Next Pro Condensed" w:eastAsia="Calibri" w:hAnsi="Univers Next Pro Condensed" w:cs="Arial"/>
          <w:b/>
          <w:sz w:val="22"/>
          <w:szCs w:val="22"/>
          <w:lang w:eastAsia="fr-FR"/>
        </w:rPr>
        <w:t>r</w:t>
      </w:r>
      <w:r w:rsidRPr="00D174DF">
        <w:rPr>
          <w:rFonts w:ascii="Univers Next Pro Condensed" w:eastAsia="Calibri" w:hAnsi="Univers Next Pro Condensed" w:cs="Arial"/>
          <w:b/>
          <w:sz w:val="22"/>
          <w:szCs w:val="22"/>
          <w:lang w:eastAsia="fr-FR"/>
        </w:rPr>
        <w:t>enoncer à percevoir une avance</w:t>
      </w:r>
    </w:p>
    <w:p w14:paraId="3A24B2CF" w14:textId="2CEC7CE7" w:rsidR="00E33674" w:rsidRPr="00E33674" w:rsidRDefault="00E33674" w:rsidP="00E33674">
      <w:pPr>
        <w:suppressAutoHyphens w:val="0"/>
        <w:jc w:val="both"/>
        <w:rPr>
          <w:rFonts w:ascii="Univers Next Pro Condensed" w:eastAsia="Calibri" w:hAnsi="Univers Next Pro Condensed" w:cs="Arial"/>
          <w:lang w:eastAsia="fr-FR"/>
        </w:rPr>
      </w:pPr>
    </w:p>
    <w:p w14:paraId="07806B42" w14:textId="77777777" w:rsidR="00E33674" w:rsidRPr="00E33674" w:rsidRDefault="00E33674" w:rsidP="00E33674">
      <w:pPr>
        <w:suppressAutoHyphens w:val="0"/>
        <w:jc w:val="both"/>
        <w:rPr>
          <w:rFonts w:ascii="Univers Next Pro Condensed" w:eastAsia="Calibri" w:hAnsi="Univers Next Pro Condensed" w:cs="Arial"/>
          <w:lang w:eastAsia="fr-FR"/>
        </w:rPr>
      </w:pPr>
    </w:p>
    <w:p w14:paraId="722F42E1" w14:textId="599DCD96" w:rsidR="00DC10CC" w:rsidRPr="001B2486" w:rsidRDefault="000A080E" w:rsidP="001B2486">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30" w:name="_Toc215578531"/>
      <w:r w:rsidRPr="001B2486">
        <w:rPr>
          <w:rFonts w:ascii="Univers Next Pro Condensed" w:eastAsia="Calibri" w:hAnsi="Univers Next Pro Condensed" w:cs="Arial"/>
          <w:bCs/>
          <w:sz w:val="24"/>
          <w:szCs w:val="24"/>
          <w:lang w:eastAsia="en-US"/>
        </w:rPr>
        <w:t>COMPTE(</w:t>
      </w:r>
      <w:r w:rsidR="00467AA4" w:rsidRPr="001B2486">
        <w:rPr>
          <w:rFonts w:ascii="Univers Next Pro Condensed" w:eastAsia="Calibri" w:hAnsi="Univers Next Pro Condensed" w:cs="Arial"/>
          <w:bCs/>
          <w:sz w:val="24"/>
          <w:szCs w:val="24"/>
          <w:lang w:eastAsia="en-US"/>
        </w:rPr>
        <w:t>S</w:t>
      </w:r>
      <w:r w:rsidRPr="001B2486">
        <w:rPr>
          <w:rFonts w:ascii="Univers Next Pro Condensed" w:eastAsia="Calibri" w:hAnsi="Univers Next Pro Condensed" w:cs="Arial"/>
          <w:bCs/>
          <w:sz w:val="24"/>
          <w:szCs w:val="24"/>
          <w:lang w:eastAsia="en-US"/>
        </w:rPr>
        <w:t>) A CREDITER</w:t>
      </w:r>
      <w:bookmarkEnd w:id="30"/>
      <w:r w:rsidRPr="001B2486">
        <w:rPr>
          <w:rFonts w:ascii="Univers Next Pro Condensed" w:eastAsia="Calibri" w:hAnsi="Univers Next Pro Condensed" w:cs="Arial"/>
          <w:bCs/>
          <w:sz w:val="24"/>
          <w:szCs w:val="24"/>
          <w:lang w:eastAsia="en-US"/>
        </w:rPr>
        <w:t xml:space="preserve"> </w:t>
      </w:r>
    </w:p>
    <w:p w14:paraId="1A259D90" w14:textId="77777777" w:rsidR="00467AA4" w:rsidRPr="007177C9" w:rsidRDefault="00467AA4">
      <w:pPr>
        <w:rPr>
          <w:rFonts w:ascii="Univers Next Pro Condensed" w:hAnsi="Univers Next Pro Condensed"/>
          <w:lang w:eastAsia="en-US"/>
        </w:rPr>
      </w:pPr>
    </w:p>
    <w:p w14:paraId="301A5F7A" w14:textId="0D120213" w:rsidR="000A080E" w:rsidRPr="00D174DF"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31" w:name="_Toc215578532"/>
      <w:r>
        <w:rPr>
          <w:rFonts w:ascii="Univers Next Pro Condensed" w:eastAsia="Arial" w:hAnsi="Univers Next Pro Condensed"/>
          <w:szCs w:val="22"/>
          <w:lang w:eastAsia="en-US"/>
        </w:rPr>
        <w:t xml:space="preserve">4.1 </w:t>
      </w:r>
      <w:r w:rsidR="00076FF4" w:rsidRPr="00076FF4">
        <w:rPr>
          <w:rFonts w:ascii="Univers Next Pro Condensed" w:eastAsia="Arial" w:hAnsi="Univers Next Pro Condensed"/>
          <w:szCs w:val="22"/>
          <w:lang w:eastAsia="en-US"/>
        </w:rPr>
        <w:t>COORDONNEES BANCAIRES DU GROUPEMENT</w:t>
      </w:r>
      <w:bookmarkEnd w:id="31"/>
      <w:r w:rsidR="00076FF4" w:rsidRPr="00076FF4">
        <w:rPr>
          <w:rFonts w:ascii="Univers Next Pro Condensed" w:eastAsia="Arial" w:hAnsi="Univers Next Pro Condensed"/>
          <w:szCs w:val="22"/>
          <w:lang w:eastAsia="en-US"/>
        </w:rPr>
        <w:t xml:space="preserve"> </w:t>
      </w:r>
    </w:p>
    <w:p w14:paraId="7ECD8DB4" w14:textId="77777777" w:rsidR="00467AA4" w:rsidRPr="007177C9" w:rsidRDefault="00467AA4">
      <w:pPr>
        <w:suppressAutoHyphens w:val="0"/>
        <w:jc w:val="both"/>
        <w:rPr>
          <w:rFonts w:ascii="Univers Next Pro Condensed" w:hAnsi="Univers Next Pro Condensed" w:cs="Times New Roman"/>
          <w:sz w:val="22"/>
          <w:szCs w:val="22"/>
          <w:lang w:eastAsia="fr-FR"/>
        </w:rPr>
      </w:pPr>
    </w:p>
    <w:p w14:paraId="2EC2300C" w14:textId="2239325F" w:rsidR="000A080E" w:rsidRPr="007177C9" w:rsidRDefault="000A080E">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 xml:space="preserve">Insérer un RIB sous format image </w:t>
      </w:r>
      <w:r w:rsidR="00B0048B" w:rsidRPr="007177C9">
        <w:rPr>
          <w:rFonts w:ascii="Univers Next Pro Condensed" w:hAnsi="Univers Next Pro Condensed"/>
          <w:sz w:val="22"/>
          <w:szCs w:val="22"/>
        </w:rPr>
        <w:t xml:space="preserve">ou PDF dans ce document (ou l’annexer au présent acte d’engagement) </w:t>
      </w:r>
      <w:r w:rsidR="00B0048B" w:rsidRPr="007177C9">
        <w:rPr>
          <w:rFonts w:ascii="Univers Next Pro Condensed" w:hAnsi="Univers Next Pro Condensed"/>
          <w:b/>
          <w:sz w:val="22"/>
          <w:szCs w:val="22"/>
          <w:u w:val="single"/>
        </w:rPr>
        <w:t>et</w:t>
      </w:r>
      <w:r w:rsidR="00B0048B" w:rsidRPr="007177C9">
        <w:rPr>
          <w:rFonts w:ascii="Univers Next Pro Condensed" w:hAnsi="Univers Next Pro Condensed"/>
          <w:sz w:val="22"/>
          <w:szCs w:val="22"/>
        </w:rPr>
        <w:t xml:space="preserve"> compléter les mentions suivantes :</w:t>
      </w:r>
    </w:p>
    <w:p w14:paraId="6ABA075C" w14:textId="77777777" w:rsidR="000A080E" w:rsidRPr="00D174DF" w:rsidRDefault="000A080E" w:rsidP="00D174DF">
      <w:pPr>
        <w:pStyle w:val="Paragraphedeliste"/>
        <w:numPr>
          <w:ilvl w:val="0"/>
          <w:numId w:val="38"/>
        </w:numPr>
        <w:suppressAutoHyphens w:val="0"/>
        <w:jc w:val="both"/>
        <w:rPr>
          <w:rFonts w:ascii="Univers Next Pro Condensed" w:hAnsi="Univers Next Pro Condensed" w:cs="Times New Roman"/>
          <w:sz w:val="22"/>
          <w:szCs w:val="22"/>
          <w:lang w:eastAsia="fr-FR"/>
        </w:rPr>
      </w:pPr>
      <w:r w:rsidRPr="00D174DF">
        <w:rPr>
          <w:rFonts w:ascii="Univers Next Pro Condensed" w:hAnsi="Univers Next Pro Condensed" w:cs="Times New Roman"/>
          <w:sz w:val="22"/>
          <w:szCs w:val="22"/>
          <w:lang w:eastAsia="fr-FR"/>
        </w:rPr>
        <w:t>IBAN</w:t>
      </w:r>
    </w:p>
    <w:p w14:paraId="7DB94DCD" w14:textId="77777777" w:rsidR="000A080E" w:rsidRPr="00D174DF" w:rsidRDefault="000A080E" w:rsidP="00D174DF">
      <w:pPr>
        <w:pStyle w:val="Paragraphedeliste"/>
        <w:numPr>
          <w:ilvl w:val="0"/>
          <w:numId w:val="38"/>
        </w:numPr>
        <w:suppressAutoHyphens w:val="0"/>
        <w:jc w:val="both"/>
        <w:rPr>
          <w:rFonts w:ascii="Univers Next Pro Condensed" w:hAnsi="Univers Next Pro Condensed" w:cs="Times New Roman"/>
          <w:sz w:val="22"/>
          <w:szCs w:val="22"/>
          <w:lang w:eastAsia="fr-FR"/>
        </w:rPr>
      </w:pPr>
      <w:r w:rsidRPr="00D174DF">
        <w:rPr>
          <w:rFonts w:ascii="Univers Next Pro Condensed" w:hAnsi="Univers Next Pro Condensed" w:cs="Times New Roman"/>
          <w:sz w:val="22"/>
          <w:szCs w:val="22"/>
          <w:lang w:eastAsia="fr-FR"/>
        </w:rPr>
        <w:t>BIC</w:t>
      </w:r>
    </w:p>
    <w:p w14:paraId="48EABB91" w14:textId="77777777" w:rsidR="000A080E" w:rsidRPr="00D174DF" w:rsidRDefault="000A080E" w:rsidP="00D174DF">
      <w:pPr>
        <w:pStyle w:val="Paragraphedeliste"/>
        <w:numPr>
          <w:ilvl w:val="0"/>
          <w:numId w:val="38"/>
        </w:numPr>
        <w:suppressAutoHyphens w:val="0"/>
        <w:jc w:val="both"/>
        <w:rPr>
          <w:rFonts w:ascii="Univers Next Pro Condensed" w:hAnsi="Univers Next Pro Condensed" w:cs="Times New Roman"/>
          <w:sz w:val="22"/>
          <w:szCs w:val="22"/>
          <w:lang w:eastAsia="fr-FR"/>
        </w:rPr>
      </w:pPr>
      <w:r w:rsidRPr="00D174DF">
        <w:rPr>
          <w:rFonts w:ascii="Univers Next Pro Condensed" w:hAnsi="Univers Next Pro Condensed" w:cs="Times New Roman"/>
          <w:sz w:val="22"/>
          <w:szCs w:val="22"/>
          <w:lang w:eastAsia="fr-FR"/>
        </w:rPr>
        <w:t>Nom d’agence</w:t>
      </w:r>
    </w:p>
    <w:p w14:paraId="702A7A85" w14:textId="77777777" w:rsidR="00136243" w:rsidRPr="007177C9" w:rsidRDefault="00136243">
      <w:pPr>
        <w:suppressAutoHyphens w:val="0"/>
        <w:jc w:val="both"/>
        <w:rPr>
          <w:rFonts w:ascii="Univers Next Pro Condensed" w:hAnsi="Univers Next Pro Condensed" w:cs="Times New Roman"/>
          <w:lang w:eastAsia="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0A080E" w:rsidRPr="007177C9" w14:paraId="52E5CE7C" w14:textId="77777777" w:rsidTr="00143E87">
        <w:tc>
          <w:tcPr>
            <w:tcW w:w="9212" w:type="dxa"/>
            <w:shd w:val="clear" w:color="auto" w:fill="auto"/>
          </w:tcPr>
          <w:p w14:paraId="28AB4025" w14:textId="77777777" w:rsidR="000A080E" w:rsidRPr="007177C9" w:rsidRDefault="000A080E">
            <w:pPr>
              <w:suppressAutoHyphens w:val="0"/>
              <w:jc w:val="center"/>
              <w:rPr>
                <w:rFonts w:ascii="Univers Next Pro Condensed" w:hAnsi="Univers Next Pro Condensed" w:cs="Times New Roman"/>
                <w:u w:val="single"/>
                <w:lang w:eastAsia="fr-FR"/>
              </w:rPr>
            </w:pPr>
          </w:p>
          <w:p w14:paraId="4CC8A0C9" w14:textId="77777777" w:rsidR="000A080E" w:rsidRPr="007177C9" w:rsidRDefault="000A080E">
            <w:pPr>
              <w:suppressAutoHyphens w:val="0"/>
              <w:jc w:val="center"/>
              <w:rPr>
                <w:rFonts w:ascii="Univers Next Pro Condensed" w:hAnsi="Univers Next Pro Condensed" w:cs="Times New Roman"/>
                <w:u w:val="single"/>
                <w:lang w:eastAsia="fr-FR"/>
              </w:rPr>
            </w:pPr>
          </w:p>
          <w:p w14:paraId="47CD1496" w14:textId="77777777" w:rsidR="000A080E" w:rsidRPr="007177C9" w:rsidRDefault="000A080E">
            <w:pPr>
              <w:suppressAutoHyphens w:val="0"/>
              <w:jc w:val="center"/>
              <w:rPr>
                <w:rFonts w:ascii="Univers Next Pro Condensed" w:hAnsi="Univers Next Pro Condensed" w:cs="Times New Roman"/>
                <w:u w:val="single"/>
                <w:lang w:eastAsia="fr-FR"/>
              </w:rPr>
            </w:pPr>
          </w:p>
          <w:p w14:paraId="219BA8F8" w14:textId="5F961A25" w:rsidR="00B0048B" w:rsidRPr="007177C9" w:rsidRDefault="00B0048B">
            <w:pPr>
              <w:suppressAutoHyphens w:val="0"/>
              <w:jc w:val="center"/>
              <w:rPr>
                <w:rFonts w:ascii="Univers Next Pro Condensed" w:hAnsi="Univers Next Pro Condensed" w:cs="Times New Roman"/>
                <w:u w:val="single"/>
                <w:lang w:eastAsia="fr-FR"/>
              </w:rPr>
            </w:pPr>
          </w:p>
          <w:p w14:paraId="1C75EB4A" w14:textId="77777777" w:rsidR="00DB2828" w:rsidRPr="007177C9" w:rsidRDefault="00DB2828">
            <w:pPr>
              <w:suppressAutoHyphens w:val="0"/>
              <w:jc w:val="center"/>
              <w:rPr>
                <w:rFonts w:ascii="Univers Next Pro Condensed" w:hAnsi="Univers Next Pro Condensed" w:cs="Times New Roman"/>
                <w:u w:val="single"/>
                <w:lang w:eastAsia="fr-FR"/>
              </w:rPr>
            </w:pPr>
          </w:p>
          <w:p w14:paraId="6BADE9D7" w14:textId="77777777" w:rsidR="00B0048B" w:rsidRPr="007177C9" w:rsidRDefault="00B0048B">
            <w:pPr>
              <w:suppressAutoHyphens w:val="0"/>
              <w:jc w:val="center"/>
              <w:rPr>
                <w:rFonts w:ascii="Univers Next Pro Condensed" w:hAnsi="Univers Next Pro Condensed" w:cs="Times New Roman"/>
                <w:u w:val="single"/>
                <w:lang w:eastAsia="fr-FR"/>
              </w:rPr>
            </w:pPr>
          </w:p>
          <w:p w14:paraId="09F0BC58" w14:textId="77777777" w:rsidR="000A080E" w:rsidRPr="007177C9" w:rsidRDefault="000A080E">
            <w:pPr>
              <w:suppressAutoHyphens w:val="0"/>
              <w:jc w:val="center"/>
              <w:rPr>
                <w:rFonts w:ascii="Univers Next Pro Condensed" w:hAnsi="Univers Next Pro Condensed" w:cs="Times New Roman"/>
                <w:b/>
                <w:lang w:eastAsia="fr-FR"/>
              </w:rPr>
            </w:pPr>
            <w:r w:rsidRPr="007177C9">
              <w:rPr>
                <w:rFonts w:ascii="Wingdings" w:eastAsia="Wingdings" w:hAnsi="Wingdings" w:cs="Wingdings"/>
                <w:color w:val="FF0000"/>
                <w:lang w:eastAsia="fr-FR"/>
              </w:rPr>
              <w:t></w:t>
            </w:r>
            <w:r w:rsidRPr="007177C9">
              <w:rPr>
                <w:rFonts w:ascii="Univers Next Pro Condensed" w:hAnsi="Univers Next Pro Condensed" w:cs="Times New Roman"/>
                <w:caps/>
                <w:noProof/>
                <w:color w:val="FF0000"/>
                <w:lang w:eastAsia="fr-FR"/>
              </w:rPr>
              <w:t xml:space="preserve"> </w:t>
            </w:r>
            <w:r w:rsidRPr="007177C9">
              <w:rPr>
                <w:rFonts w:ascii="Univers Next Pro Condensed" w:hAnsi="Univers Next Pro Condensed" w:cs="Times New Roman"/>
                <w:b/>
                <w:lang w:eastAsia="fr-FR"/>
              </w:rPr>
              <w:t>COLLER LE RIB</w:t>
            </w:r>
          </w:p>
          <w:p w14:paraId="73762A59" w14:textId="77777777" w:rsidR="00B0048B" w:rsidRPr="007177C9" w:rsidRDefault="00B0048B">
            <w:pPr>
              <w:suppressAutoHyphens w:val="0"/>
              <w:jc w:val="center"/>
              <w:rPr>
                <w:rFonts w:ascii="Univers Next Pro Condensed" w:hAnsi="Univers Next Pro Condensed" w:cs="Times New Roman"/>
                <w:b/>
                <w:lang w:eastAsia="fr-FR"/>
              </w:rPr>
            </w:pPr>
          </w:p>
          <w:p w14:paraId="174382E2" w14:textId="77777777" w:rsidR="000A080E" w:rsidRPr="007177C9" w:rsidRDefault="000A080E">
            <w:pPr>
              <w:suppressAutoHyphens w:val="0"/>
              <w:jc w:val="center"/>
              <w:rPr>
                <w:rFonts w:ascii="Univers Next Pro Condensed" w:hAnsi="Univers Next Pro Condensed" w:cs="Times New Roman"/>
                <w:u w:val="single"/>
                <w:lang w:eastAsia="fr-FR"/>
              </w:rPr>
            </w:pPr>
          </w:p>
          <w:p w14:paraId="1400D6F8" w14:textId="72D0344C" w:rsidR="00B0048B" w:rsidRPr="007177C9" w:rsidRDefault="00B0048B">
            <w:pPr>
              <w:suppressAutoHyphens w:val="0"/>
              <w:jc w:val="center"/>
              <w:rPr>
                <w:rFonts w:ascii="Univers Next Pro Condensed" w:hAnsi="Univers Next Pro Condensed" w:cs="Times New Roman"/>
                <w:u w:val="single"/>
                <w:lang w:eastAsia="fr-FR"/>
              </w:rPr>
            </w:pPr>
          </w:p>
          <w:p w14:paraId="38732D37" w14:textId="77777777" w:rsidR="00DB2828" w:rsidRPr="007177C9" w:rsidRDefault="00DB2828">
            <w:pPr>
              <w:suppressAutoHyphens w:val="0"/>
              <w:jc w:val="center"/>
              <w:rPr>
                <w:rFonts w:ascii="Univers Next Pro Condensed" w:hAnsi="Univers Next Pro Condensed" w:cs="Times New Roman"/>
                <w:u w:val="single"/>
                <w:lang w:eastAsia="fr-FR"/>
              </w:rPr>
            </w:pPr>
          </w:p>
          <w:p w14:paraId="7F43AAC7" w14:textId="77777777" w:rsidR="00B0048B" w:rsidRPr="007177C9" w:rsidRDefault="00B0048B">
            <w:pPr>
              <w:suppressAutoHyphens w:val="0"/>
              <w:jc w:val="center"/>
              <w:rPr>
                <w:rFonts w:ascii="Univers Next Pro Condensed" w:hAnsi="Univers Next Pro Condensed" w:cs="Times New Roman"/>
                <w:u w:val="single"/>
                <w:lang w:eastAsia="fr-FR"/>
              </w:rPr>
            </w:pPr>
          </w:p>
          <w:p w14:paraId="61FB8775" w14:textId="77777777" w:rsidR="000A080E" w:rsidRPr="007177C9" w:rsidRDefault="000A080E">
            <w:pPr>
              <w:suppressAutoHyphens w:val="0"/>
              <w:jc w:val="center"/>
              <w:rPr>
                <w:rFonts w:ascii="Univers Next Pro Condensed" w:hAnsi="Univers Next Pro Condensed" w:cs="Times New Roman"/>
                <w:u w:val="single"/>
                <w:lang w:eastAsia="fr-FR"/>
              </w:rPr>
            </w:pPr>
          </w:p>
          <w:p w14:paraId="09887464" w14:textId="77777777" w:rsidR="000A080E" w:rsidRPr="007177C9" w:rsidRDefault="000A080E">
            <w:pPr>
              <w:suppressAutoHyphens w:val="0"/>
              <w:jc w:val="center"/>
              <w:rPr>
                <w:rFonts w:ascii="Univers Next Pro Condensed" w:hAnsi="Univers Next Pro Condensed" w:cs="Times New Roman"/>
                <w:u w:val="single"/>
                <w:lang w:eastAsia="fr-FR"/>
              </w:rPr>
            </w:pPr>
          </w:p>
        </w:tc>
      </w:tr>
    </w:tbl>
    <w:p w14:paraId="552F40B0" w14:textId="77777777" w:rsidR="000A080E" w:rsidRPr="007177C9" w:rsidRDefault="000A080E">
      <w:pPr>
        <w:suppressAutoHyphens w:val="0"/>
        <w:jc w:val="both"/>
        <w:rPr>
          <w:rFonts w:ascii="Univers Next Pro Condensed" w:hAnsi="Univers Next Pro Condensed" w:cs="Times New Roman"/>
          <w:lang w:eastAsia="fr-FR"/>
        </w:rPr>
      </w:pPr>
    </w:p>
    <w:p w14:paraId="52C3103A" w14:textId="3785B4AC" w:rsidR="000A080E" w:rsidRPr="007177C9" w:rsidRDefault="000A080E">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Les coordonnées bancaires devront impérativement mentionner l’identifiant international de compte bancaire (IBAN + BIC/SWIFT).</w:t>
      </w:r>
      <w:r w:rsidR="00076FF4">
        <w:rPr>
          <w:rFonts w:ascii="Univers Next Pro Condensed" w:hAnsi="Univers Next Pro Condensed" w:cs="Times New Roman"/>
          <w:sz w:val="22"/>
          <w:szCs w:val="22"/>
          <w:lang w:eastAsia="fr-FR"/>
        </w:rPr>
        <w:t xml:space="preserve"> </w:t>
      </w:r>
      <w:r w:rsidRPr="007177C9">
        <w:rPr>
          <w:rFonts w:ascii="Univers Next Pro Condensed" w:hAnsi="Univers Next Pro Condensed" w:cs="Times New Roman"/>
          <w:sz w:val="22"/>
          <w:szCs w:val="22"/>
          <w:lang w:eastAsia="fr-FR"/>
        </w:rPr>
        <w:t xml:space="preserve">Les avis de virement sont adressés à l’établissement réalisant les prestations mentionnées à l’article 1 du présent document. </w:t>
      </w:r>
    </w:p>
    <w:p w14:paraId="205260AE" w14:textId="77777777" w:rsidR="00467AA4" w:rsidRPr="007177C9" w:rsidRDefault="00467AA4">
      <w:pPr>
        <w:suppressAutoHyphens w:val="0"/>
        <w:jc w:val="both"/>
        <w:rPr>
          <w:rFonts w:ascii="Univers Next Pro Condensed" w:hAnsi="Univers Next Pro Condensed" w:cs="Times New Roman"/>
          <w:sz w:val="22"/>
          <w:szCs w:val="22"/>
          <w:lang w:eastAsia="fr-FR"/>
        </w:rPr>
      </w:pPr>
    </w:p>
    <w:p w14:paraId="1353C45D" w14:textId="77777777" w:rsidR="000A080E" w:rsidRPr="007177C9" w:rsidRDefault="000A080E">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 xml:space="preserve">Le Centre Pompidou se libèrera des sommes dues aux sous-traitants payés directement en faisant porter les montants aux crédits des comptes désignés dans les actes spéciaux. </w:t>
      </w:r>
      <w:bookmarkStart w:id="32" w:name="_Toc509242254"/>
    </w:p>
    <w:p w14:paraId="0FA0CC66" w14:textId="77777777" w:rsidR="00FC00FC" w:rsidRPr="007177C9" w:rsidRDefault="00FC00FC">
      <w:pPr>
        <w:suppressAutoHyphens w:val="0"/>
        <w:jc w:val="both"/>
        <w:rPr>
          <w:rFonts w:ascii="Univers Next Pro Condensed" w:hAnsi="Univers Next Pro Condensed" w:cs="Times New Roman"/>
          <w:sz w:val="22"/>
          <w:szCs w:val="22"/>
          <w:lang w:eastAsia="fr-FR"/>
        </w:rPr>
      </w:pPr>
    </w:p>
    <w:p w14:paraId="2A0604E5" w14:textId="745207C6" w:rsidR="000A080E"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33" w:name="_Toc190880298"/>
      <w:bookmarkStart w:id="34" w:name="_Toc190880299"/>
      <w:bookmarkStart w:id="35" w:name="_Toc190880300"/>
      <w:bookmarkStart w:id="36" w:name="_Toc215578533"/>
      <w:bookmarkEnd w:id="32"/>
      <w:bookmarkEnd w:id="33"/>
      <w:bookmarkEnd w:id="34"/>
      <w:bookmarkEnd w:id="35"/>
      <w:r>
        <w:rPr>
          <w:rFonts w:ascii="Univers Next Pro Condensed" w:eastAsia="Arial" w:hAnsi="Univers Next Pro Condensed"/>
          <w:szCs w:val="22"/>
          <w:lang w:eastAsia="en-US"/>
        </w:rPr>
        <w:t xml:space="preserve">4.2 </w:t>
      </w:r>
      <w:r w:rsidR="006C3215" w:rsidRPr="00D174DF">
        <w:rPr>
          <w:rFonts w:ascii="Univers Next Pro Condensed" w:eastAsia="Arial" w:hAnsi="Univers Next Pro Condensed"/>
          <w:szCs w:val="22"/>
          <w:lang w:eastAsia="en-US"/>
        </w:rPr>
        <w:t>MODIFICATION DES COORDONNEES BANCAIRES</w:t>
      </w:r>
      <w:bookmarkEnd w:id="36"/>
    </w:p>
    <w:p w14:paraId="41F062F1" w14:textId="77777777" w:rsidR="006C3215" w:rsidRPr="00D174DF" w:rsidRDefault="006C3215" w:rsidP="00D174DF">
      <w:pPr>
        <w:rPr>
          <w:rFonts w:eastAsia="Arial"/>
          <w:lang w:eastAsia="en-US"/>
        </w:rPr>
      </w:pPr>
    </w:p>
    <w:p w14:paraId="4B9081C9" w14:textId="15E4DC05" w:rsidR="00467AA4" w:rsidRPr="007177C9" w:rsidRDefault="000A080E">
      <w:pPr>
        <w:suppressAutoHyphens w:val="0"/>
        <w:jc w:val="both"/>
        <w:rPr>
          <w:rFonts w:ascii="Univers Next Pro Condensed" w:hAnsi="Univers Next Pro Condensed" w:cs="Times New Roman"/>
          <w:color w:val="000000"/>
          <w:sz w:val="22"/>
          <w:szCs w:val="22"/>
          <w:lang w:eastAsia="fr-FR"/>
        </w:rPr>
      </w:pPr>
      <w:r w:rsidRPr="007177C9">
        <w:rPr>
          <w:rFonts w:ascii="Univers Next Pro Condensed" w:hAnsi="Univers Next Pro Condensed" w:cs="Times New Roman"/>
          <w:color w:val="000000"/>
          <w:sz w:val="22"/>
          <w:szCs w:val="22"/>
          <w:lang w:eastAsia="fr-FR"/>
        </w:rPr>
        <w:t>En cas de modification des coordonnées bancaires en cours d’exécution du marché, le titulaire doit impérativement, dans les plus brefs délais, notifier ce changement au service tel que défini ci-dessous et fournir le RIB correspondant.</w:t>
      </w:r>
    </w:p>
    <w:p w14:paraId="636DFA5A" w14:textId="59371BE2" w:rsidR="00C177E5" w:rsidRDefault="00C177E5">
      <w:pPr>
        <w:suppressAutoHyphens w:val="0"/>
        <w:jc w:val="both"/>
        <w:rPr>
          <w:rFonts w:ascii="Univers Next Pro Condensed" w:hAnsi="Univers Next Pro Condensed" w:cs="Times New Roman"/>
          <w:color w:val="000000"/>
          <w:sz w:val="22"/>
          <w:szCs w:val="22"/>
          <w:lang w:eastAsia="fr-FR"/>
        </w:rPr>
      </w:pPr>
    </w:p>
    <w:p w14:paraId="32359EFE" w14:textId="77777777" w:rsidR="00E33674" w:rsidRPr="007177C9" w:rsidRDefault="00E33674">
      <w:pPr>
        <w:suppressAutoHyphens w:val="0"/>
        <w:jc w:val="both"/>
        <w:rPr>
          <w:rFonts w:ascii="Univers Next Pro Condensed" w:hAnsi="Univers Next Pro Condensed" w:cs="Times New Roman"/>
          <w:color w:val="000000"/>
          <w:sz w:val="22"/>
          <w:szCs w:val="22"/>
          <w:lang w:eastAsia="fr-FR"/>
        </w:rPr>
      </w:pPr>
    </w:p>
    <w:p w14:paraId="1D8E479F" w14:textId="45649818" w:rsidR="000A080E" w:rsidRPr="007177C9" w:rsidRDefault="000A080E" w:rsidP="00D174DF">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37" w:name="_Toc215578534"/>
      <w:r w:rsidRPr="007177C9">
        <w:rPr>
          <w:rFonts w:ascii="Univers Next Pro Condensed" w:eastAsia="Calibri" w:hAnsi="Univers Next Pro Condensed" w:cs="Arial"/>
          <w:bCs/>
          <w:sz w:val="24"/>
          <w:szCs w:val="24"/>
          <w:lang w:eastAsia="en-US"/>
        </w:rPr>
        <w:t>DUREE DE L’ACCORD-CADRE</w:t>
      </w:r>
      <w:r w:rsidR="006C3215">
        <w:rPr>
          <w:rFonts w:ascii="Univers Next Pro Condensed" w:eastAsia="Calibri" w:hAnsi="Univers Next Pro Condensed" w:cs="Arial"/>
          <w:bCs/>
          <w:sz w:val="24"/>
          <w:szCs w:val="24"/>
          <w:lang w:eastAsia="en-US"/>
        </w:rPr>
        <w:t xml:space="preserve"> ET DELAIS D’EXECUTION</w:t>
      </w:r>
      <w:bookmarkEnd w:id="37"/>
    </w:p>
    <w:p w14:paraId="765E6618" w14:textId="77777777" w:rsidR="009B1CD0" w:rsidRPr="007177C9" w:rsidRDefault="009B1CD0">
      <w:pPr>
        <w:tabs>
          <w:tab w:val="left" w:pos="426"/>
          <w:tab w:val="left" w:pos="851"/>
        </w:tabs>
        <w:jc w:val="both"/>
        <w:rPr>
          <w:rFonts w:ascii="Univers Next Pro Condensed" w:hAnsi="Univers Next Pro Condensed" w:cs="Arial"/>
          <w:b/>
        </w:rPr>
      </w:pPr>
    </w:p>
    <w:p w14:paraId="633E7C2A" w14:textId="6DDB96E4" w:rsidR="006C3215" w:rsidRPr="00D174DF" w:rsidRDefault="006C3215" w:rsidP="00325351">
      <w:pPr>
        <w:jc w:val="both"/>
        <w:rPr>
          <w:rFonts w:ascii="Univers Next Pro Condensed" w:hAnsi="Univers Next Pro Condensed"/>
          <w:b/>
          <w:bCs/>
          <w:sz w:val="22"/>
          <w:szCs w:val="22"/>
        </w:rPr>
      </w:pPr>
      <w:r w:rsidRPr="00D174DF">
        <w:rPr>
          <w:rFonts w:ascii="Univers Next Pro Condensed" w:hAnsi="Univers Next Pro Condensed"/>
          <w:b/>
          <w:bCs/>
          <w:sz w:val="22"/>
          <w:szCs w:val="22"/>
        </w:rPr>
        <w:t>5.1 DUREE DE L’ACCORD-CADRE</w:t>
      </w:r>
    </w:p>
    <w:p w14:paraId="5ACAD5FE" w14:textId="77777777" w:rsidR="006C3215" w:rsidRDefault="006C3215" w:rsidP="00325351">
      <w:pPr>
        <w:jc w:val="both"/>
        <w:rPr>
          <w:rFonts w:ascii="Univers Next Pro Condensed" w:hAnsi="Univers Next Pro Condensed"/>
          <w:bCs/>
          <w:sz w:val="22"/>
          <w:szCs w:val="22"/>
        </w:rPr>
      </w:pPr>
    </w:p>
    <w:p w14:paraId="24D0B305" w14:textId="77777777" w:rsidR="00737131" w:rsidRPr="00737131" w:rsidRDefault="00737131" w:rsidP="00737131">
      <w:pPr>
        <w:suppressAutoHyphens w:val="0"/>
        <w:jc w:val="both"/>
        <w:rPr>
          <w:rFonts w:ascii="Univers Next Pro Condensed" w:hAnsi="Univers Next Pro Condensed"/>
          <w:bCs/>
          <w:iCs/>
          <w:sz w:val="22"/>
          <w:szCs w:val="22"/>
        </w:rPr>
      </w:pPr>
      <w:r w:rsidRPr="00737131">
        <w:rPr>
          <w:rFonts w:ascii="Univers Next Pro Condensed" w:hAnsi="Univers Next Pro Condensed"/>
          <w:bCs/>
          <w:iCs/>
          <w:sz w:val="22"/>
          <w:szCs w:val="22"/>
        </w:rPr>
        <w:t>Il s’agit d’un accord-cadre conclu pour une durée initiale de deux ans fermes à compter du 1er avril 2026, ou de sa date de notification si celle-ci est postérieure à cette date.</w:t>
      </w:r>
    </w:p>
    <w:p w14:paraId="75708C46" w14:textId="77777777" w:rsidR="00737131" w:rsidRPr="00737131" w:rsidRDefault="00737131" w:rsidP="00737131">
      <w:pPr>
        <w:suppressAutoHyphens w:val="0"/>
        <w:jc w:val="both"/>
        <w:rPr>
          <w:rFonts w:ascii="Univers Next Pro Condensed" w:hAnsi="Univers Next Pro Condensed"/>
          <w:bCs/>
          <w:iCs/>
          <w:sz w:val="22"/>
          <w:szCs w:val="22"/>
        </w:rPr>
      </w:pPr>
    </w:p>
    <w:p w14:paraId="79C241E0" w14:textId="77777777" w:rsidR="00737131" w:rsidRPr="00737131" w:rsidRDefault="00737131" w:rsidP="00737131">
      <w:pPr>
        <w:suppressAutoHyphens w:val="0"/>
        <w:jc w:val="both"/>
        <w:rPr>
          <w:rFonts w:ascii="Univers Next Pro Condensed" w:hAnsi="Univers Next Pro Condensed"/>
          <w:bCs/>
          <w:iCs/>
          <w:sz w:val="22"/>
          <w:szCs w:val="22"/>
        </w:rPr>
      </w:pPr>
      <w:r w:rsidRPr="00737131">
        <w:rPr>
          <w:rFonts w:ascii="Univers Next Pro Condensed" w:hAnsi="Univers Next Pro Condensed"/>
          <w:bCs/>
          <w:iCs/>
          <w:sz w:val="22"/>
          <w:szCs w:val="22"/>
        </w:rPr>
        <w:t>Le présent accord-cadre est reconductible deux fois, pour une durée d’un an, par décision expresse du pouvoir adjudicateur.</w:t>
      </w:r>
    </w:p>
    <w:p w14:paraId="6EF83C9A"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p>
    <w:p w14:paraId="4439CE64"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r w:rsidRPr="00B96776">
        <w:rPr>
          <w:rFonts w:ascii="Univers Next Pro Condensed" w:eastAsia="Calibri" w:hAnsi="Univers Next Pro Condensed" w:cs="Calibri"/>
          <w:bCs/>
          <w:iCs/>
          <w:sz w:val="22"/>
          <w:szCs w:val="22"/>
          <w:lang w:eastAsia="en-US"/>
        </w:rPr>
        <w:t xml:space="preserve">La date de notification correspond à la date de délivrance de la copie dudit marché par le biais du profil d'acheteur du Centre Pompidou (PLACE). </w:t>
      </w:r>
    </w:p>
    <w:p w14:paraId="78AFA246"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p>
    <w:p w14:paraId="04F1505E"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r w:rsidRPr="00B96776">
        <w:rPr>
          <w:rFonts w:ascii="Univers Next Pro Condensed" w:eastAsia="Calibri" w:hAnsi="Univers Next Pro Condensed" w:cs="Calibri"/>
          <w:bCs/>
          <w:iCs/>
          <w:sz w:val="22"/>
          <w:szCs w:val="22"/>
          <w:lang w:eastAsia="en-US"/>
        </w:rPr>
        <w:t xml:space="preserve">Le pouvoir adjudicateur prend par écrit la décision de reconduire le marché. </w:t>
      </w:r>
    </w:p>
    <w:p w14:paraId="38A4E038"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r w:rsidRPr="00B96776">
        <w:rPr>
          <w:rFonts w:ascii="Univers Next Pro Condensed" w:eastAsia="Calibri" w:hAnsi="Univers Next Pro Condensed" w:cs="Calibri"/>
          <w:bCs/>
          <w:iCs/>
          <w:sz w:val="22"/>
          <w:szCs w:val="22"/>
          <w:lang w:eastAsia="en-US"/>
        </w:rPr>
        <w:t xml:space="preserve">La notification de la décision de reconduction peut intervenir à tout moment pendant la période de validité du marché. </w:t>
      </w:r>
    </w:p>
    <w:p w14:paraId="283A956B"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p>
    <w:p w14:paraId="6A82F1E0" w14:textId="77777777" w:rsidR="00B96776" w:rsidRPr="00B96776" w:rsidRDefault="00B96776" w:rsidP="00B96776">
      <w:pPr>
        <w:suppressAutoHyphens w:val="0"/>
        <w:jc w:val="both"/>
        <w:rPr>
          <w:rFonts w:ascii="Univers Next Pro Condensed" w:eastAsia="Calibri" w:hAnsi="Univers Next Pro Condensed" w:cs="Calibri"/>
          <w:bCs/>
          <w:iCs/>
          <w:sz w:val="22"/>
          <w:szCs w:val="22"/>
          <w:lang w:eastAsia="en-US"/>
        </w:rPr>
      </w:pPr>
      <w:r w:rsidRPr="00B96776">
        <w:rPr>
          <w:rFonts w:ascii="Univers Next Pro Condensed" w:eastAsia="Calibri" w:hAnsi="Univers Next Pro Condensed" w:cs="Calibri"/>
          <w:bCs/>
          <w:iCs/>
          <w:sz w:val="22"/>
          <w:szCs w:val="22"/>
          <w:lang w:eastAsia="en-US"/>
        </w:rPr>
        <w:t>A défaut d’une telle notification, le marché n’est pas reconduit. L’absence de reconduction ne peut donner lieu à aucune indemnité.</w:t>
      </w:r>
    </w:p>
    <w:p w14:paraId="7C85E6E3" w14:textId="1C3888AA" w:rsidR="002102B3" w:rsidRDefault="002102B3" w:rsidP="00325351">
      <w:pPr>
        <w:jc w:val="both"/>
        <w:rPr>
          <w:rFonts w:ascii="Univers Next Pro Condensed" w:hAnsi="Univers Next Pro Condensed"/>
          <w:sz w:val="22"/>
          <w:szCs w:val="22"/>
        </w:rPr>
      </w:pPr>
    </w:p>
    <w:p w14:paraId="3FDFA186" w14:textId="0DFB7B6B" w:rsidR="006C3215" w:rsidRDefault="006C3215" w:rsidP="00325351">
      <w:pPr>
        <w:jc w:val="both"/>
        <w:rPr>
          <w:rFonts w:ascii="Univers Next Pro Condensed" w:hAnsi="Univers Next Pro Condensed"/>
          <w:b/>
          <w:sz w:val="22"/>
          <w:szCs w:val="22"/>
        </w:rPr>
      </w:pPr>
      <w:r w:rsidRPr="00D174DF">
        <w:rPr>
          <w:rFonts w:ascii="Univers Next Pro Condensed" w:hAnsi="Univers Next Pro Condensed"/>
          <w:b/>
          <w:sz w:val="22"/>
          <w:szCs w:val="22"/>
        </w:rPr>
        <w:t>5.2 DELAIS D’EXECUTION</w:t>
      </w:r>
    </w:p>
    <w:p w14:paraId="03BA7EAF" w14:textId="249AA5A4" w:rsidR="006C3215" w:rsidRDefault="006C3215" w:rsidP="00325351">
      <w:pPr>
        <w:jc w:val="both"/>
        <w:rPr>
          <w:rFonts w:ascii="Univers Next Pro Condensed" w:hAnsi="Univers Next Pro Condensed"/>
          <w:b/>
          <w:sz w:val="22"/>
          <w:szCs w:val="22"/>
        </w:rPr>
      </w:pPr>
    </w:p>
    <w:p w14:paraId="05F2B0A8" w14:textId="175D4D96" w:rsidR="006C3215" w:rsidRPr="00734B7C" w:rsidRDefault="006C3215" w:rsidP="00D174DF">
      <w:pPr>
        <w:jc w:val="both"/>
        <w:rPr>
          <w:rFonts w:ascii="Univers Next Pro Condensed" w:eastAsia="Univers Condensed Light" w:hAnsi="Univers Next Pro Condensed" w:cs="Univers Condensed Light"/>
          <w:sz w:val="22"/>
          <w:szCs w:val="22"/>
        </w:rPr>
      </w:pPr>
      <w:r w:rsidRPr="00734B7C">
        <w:rPr>
          <w:rFonts w:ascii="Univers Next Pro Condensed" w:eastAsia="Univers Condensed Light" w:hAnsi="Univers Next Pro Condensed" w:cs="Univers Condensed Light"/>
          <w:sz w:val="22"/>
          <w:szCs w:val="22"/>
        </w:rPr>
        <w:t xml:space="preserve">Le délai d'exécution des prestations ainsi que tout autre élément indispensable à leur exécution sont fixés dans les conditions </w:t>
      </w:r>
      <w:r>
        <w:rPr>
          <w:rFonts w:ascii="Univers Next Pro Condensed" w:eastAsia="Univers Condensed Light" w:hAnsi="Univers Next Pro Condensed" w:cs="Univers Condensed Light"/>
          <w:sz w:val="22"/>
          <w:szCs w:val="22"/>
        </w:rPr>
        <w:t>du</w:t>
      </w:r>
      <w:r w:rsidRPr="00734B7C">
        <w:rPr>
          <w:rFonts w:ascii="Univers Next Pro Condensed" w:eastAsia="Univers Condensed Light" w:hAnsi="Univers Next Pro Condensed" w:cs="Univers Condensed Light"/>
          <w:sz w:val="22"/>
          <w:szCs w:val="22"/>
        </w:rPr>
        <w:t xml:space="preserve"> </w:t>
      </w:r>
      <w:r>
        <w:rPr>
          <w:rFonts w:ascii="Univers Next Pro Condensed" w:eastAsia="Univers Condensed Light" w:hAnsi="Univers Next Pro Condensed" w:cs="Univers Condensed Light"/>
          <w:sz w:val="22"/>
          <w:szCs w:val="22"/>
        </w:rPr>
        <w:t>CCAP</w:t>
      </w:r>
      <w:r w:rsidRPr="00734B7C">
        <w:rPr>
          <w:rFonts w:ascii="Univers Next Pro Condensed" w:eastAsia="Univers Condensed Light" w:hAnsi="Univers Next Pro Condensed" w:cs="Univers Condensed Light"/>
          <w:sz w:val="22"/>
          <w:szCs w:val="22"/>
        </w:rPr>
        <w:t xml:space="preserve"> ainsi que </w:t>
      </w:r>
      <w:r>
        <w:rPr>
          <w:rFonts w:ascii="Univers Next Pro Condensed" w:eastAsia="Univers Condensed Light" w:hAnsi="Univers Next Pro Condensed" w:cs="Univers Condensed Light"/>
          <w:sz w:val="22"/>
          <w:szCs w:val="22"/>
        </w:rPr>
        <w:t xml:space="preserve">dans celles du CCTP et </w:t>
      </w:r>
      <w:r w:rsidR="005C4A8E">
        <w:rPr>
          <w:rFonts w:ascii="Univers Next Pro Condensed" w:eastAsia="Univers Condensed Light" w:hAnsi="Univers Next Pro Condensed" w:cs="Univers Condensed Light"/>
          <w:sz w:val="22"/>
          <w:szCs w:val="22"/>
        </w:rPr>
        <w:t>son</w:t>
      </w:r>
      <w:r w:rsidRPr="00734B7C">
        <w:rPr>
          <w:rFonts w:ascii="Univers Next Pro Condensed" w:eastAsia="Univers Condensed Light" w:hAnsi="Univers Next Pro Condensed" w:cs="Univers Condensed Light"/>
          <w:sz w:val="22"/>
          <w:szCs w:val="22"/>
        </w:rPr>
        <w:t xml:space="preserve"> annexe.</w:t>
      </w:r>
    </w:p>
    <w:p w14:paraId="4A6FCE8F" w14:textId="77777777" w:rsidR="006C3215" w:rsidRPr="00734B7C" w:rsidRDefault="006C3215" w:rsidP="006C3215">
      <w:pPr>
        <w:rPr>
          <w:rFonts w:ascii="Univers Next Pro Condensed" w:eastAsia="Univers Condensed Light" w:hAnsi="Univers Next Pro Condensed" w:cs="Univers Condensed Light"/>
          <w:sz w:val="22"/>
          <w:szCs w:val="22"/>
        </w:rPr>
      </w:pPr>
    </w:p>
    <w:p w14:paraId="3E542043" w14:textId="5DFCF6EF" w:rsidR="006C3215" w:rsidRPr="00734B7C" w:rsidRDefault="006C3215" w:rsidP="006C3215">
      <w:pPr>
        <w:rPr>
          <w:rFonts w:ascii="Univers Next Pro Condensed" w:eastAsia="Univers Condensed Light" w:hAnsi="Univers Next Pro Condensed" w:cs="Univers Condensed Light"/>
          <w:sz w:val="22"/>
          <w:szCs w:val="22"/>
        </w:rPr>
      </w:pPr>
      <w:r w:rsidRPr="00734B7C">
        <w:rPr>
          <w:rFonts w:ascii="Univers Next Pro Condensed" w:eastAsia="Univers Condensed Light" w:hAnsi="Univers Next Pro Condensed" w:cs="Univers Condensed Light"/>
          <w:sz w:val="22"/>
          <w:szCs w:val="22"/>
        </w:rPr>
        <w:t>Ils sont précisés</w:t>
      </w:r>
      <w:r>
        <w:rPr>
          <w:rFonts w:ascii="Univers Next Pro Condensed" w:eastAsia="Univers Condensed Light" w:hAnsi="Univers Next Pro Condensed" w:cs="Univers Condensed Light"/>
          <w:sz w:val="22"/>
          <w:szCs w:val="22"/>
        </w:rPr>
        <w:t xml:space="preserve"> </w:t>
      </w:r>
      <w:r w:rsidRPr="00734B7C">
        <w:rPr>
          <w:rFonts w:ascii="Univers Next Pro Condensed" w:eastAsia="Univers Condensed Light" w:hAnsi="Univers Next Pro Condensed" w:cs="Univers Condensed Light"/>
          <w:sz w:val="22"/>
          <w:szCs w:val="22"/>
        </w:rPr>
        <w:t>dans chaque bon de commande notifié au titulaire.</w:t>
      </w:r>
    </w:p>
    <w:p w14:paraId="7CB5CF07" w14:textId="4E2153B5" w:rsidR="00A578E7" w:rsidRDefault="00A578E7">
      <w:pPr>
        <w:suppressAutoHyphens w:val="0"/>
        <w:jc w:val="both"/>
        <w:rPr>
          <w:rFonts w:ascii="Univers Next Pro Condensed" w:hAnsi="Univers Next Pro Condensed" w:cs="Times New Roman"/>
          <w:sz w:val="22"/>
          <w:szCs w:val="22"/>
          <w:lang w:eastAsia="fr-FR"/>
        </w:rPr>
      </w:pPr>
    </w:p>
    <w:p w14:paraId="6F9533FF" w14:textId="77777777" w:rsidR="00E33674" w:rsidRPr="007177C9" w:rsidRDefault="00E33674">
      <w:pPr>
        <w:suppressAutoHyphens w:val="0"/>
        <w:jc w:val="both"/>
        <w:rPr>
          <w:rFonts w:ascii="Univers Next Pro Condensed" w:hAnsi="Univers Next Pro Condensed" w:cs="Times New Roman"/>
          <w:sz w:val="22"/>
          <w:szCs w:val="22"/>
          <w:lang w:eastAsia="fr-FR"/>
        </w:rPr>
      </w:pPr>
    </w:p>
    <w:p w14:paraId="65D42957" w14:textId="19F1A890" w:rsidR="00BC2082" w:rsidRPr="007177C9" w:rsidRDefault="00897E46" w:rsidP="00D174DF">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38" w:name="_Toc215578535"/>
      <w:bookmarkStart w:id="39" w:name="_Toc197326341"/>
      <w:r w:rsidRPr="007177C9">
        <w:rPr>
          <w:rFonts w:ascii="Univers Next Pro Condensed" w:eastAsia="Calibri" w:hAnsi="Univers Next Pro Condensed" w:cs="Arial"/>
          <w:bCs/>
          <w:sz w:val="24"/>
          <w:szCs w:val="24"/>
          <w:lang w:eastAsia="en-US"/>
        </w:rPr>
        <w:t>IDENTIFICATION DE L’ACH</w:t>
      </w:r>
      <w:r w:rsidR="00C177E5" w:rsidRPr="007177C9">
        <w:rPr>
          <w:rFonts w:ascii="Univers Next Pro Condensed" w:eastAsia="Calibri" w:hAnsi="Univers Next Pro Condensed" w:cs="Arial"/>
          <w:bCs/>
          <w:sz w:val="24"/>
          <w:szCs w:val="24"/>
          <w:lang w:eastAsia="en-US"/>
        </w:rPr>
        <w:t>E</w:t>
      </w:r>
      <w:r w:rsidRPr="007177C9">
        <w:rPr>
          <w:rFonts w:ascii="Univers Next Pro Condensed" w:eastAsia="Calibri" w:hAnsi="Univers Next Pro Condensed" w:cs="Arial"/>
          <w:bCs/>
          <w:sz w:val="24"/>
          <w:szCs w:val="24"/>
          <w:lang w:eastAsia="en-US"/>
        </w:rPr>
        <w:t>TEUR</w:t>
      </w:r>
      <w:bookmarkEnd w:id="38"/>
      <w:r w:rsidRPr="007177C9">
        <w:rPr>
          <w:rFonts w:ascii="Univers Next Pro Condensed" w:eastAsia="Calibri" w:hAnsi="Univers Next Pro Condensed" w:cs="Arial"/>
          <w:bCs/>
          <w:sz w:val="24"/>
          <w:szCs w:val="24"/>
          <w:lang w:eastAsia="en-US"/>
        </w:rPr>
        <w:t xml:space="preserve"> </w:t>
      </w:r>
    </w:p>
    <w:bookmarkEnd w:id="39"/>
    <w:p w14:paraId="1742DABB" w14:textId="77777777" w:rsidR="00BC2082" w:rsidRPr="007177C9" w:rsidRDefault="00BC2082">
      <w:pPr>
        <w:pStyle w:val="En-tte"/>
        <w:tabs>
          <w:tab w:val="clear" w:pos="4536"/>
          <w:tab w:val="clear" w:pos="9072"/>
          <w:tab w:val="left" w:pos="851"/>
        </w:tabs>
        <w:jc w:val="both"/>
        <w:rPr>
          <w:rFonts w:ascii="Univers Next Pro Condensed" w:hAnsi="Univers Next Pro Condensed" w:cs="Arial"/>
        </w:rPr>
      </w:pPr>
    </w:p>
    <w:p w14:paraId="3E27987B" w14:textId="77777777" w:rsidR="006C3215" w:rsidRPr="00734B7C" w:rsidRDefault="006C3215" w:rsidP="006C3215">
      <w:pPr>
        <w:rPr>
          <w:rFonts w:ascii="Univers Next Pro Condensed" w:eastAsia="Univers Condensed Light" w:hAnsi="Univers Next Pro Condensed" w:cs="Univers Condensed Light"/>
          <w:sz w:val="22"/>
          <w:szCs w:val="22"/>
        </w:rPr>
      </w:pPr>
      <w:r w:rsidRPr="00734B7C">
        <w:rPr>
          <w:rFonts w:ascii="Univers Next Pro Condensed" w:eastAsia="Univers Condensed Light" w:hAnsi="Univers Next Pro Condensed" w:cs="Univers Condensed Light"/>
          <w:sz w:val="22"/>
          <w:szCs w:val="22"/>
        </w:rPr>
        <w:t xml:space="preserve">Pouvoir adjudicateur : </w:t>
      </w:r>
    </w:p>
    <w:p w14:paraId="10116973" w14:textId="77777777" w:rsidR="006C3215" w:rsidRPr="00734B7C" w:rsidRDefault="006C3215" w:rsidP="006C3215">
      <w:pPr>
        <w:ind w:left="708"/>
        <w:rPr>
          <w:rFonts w:ascii="Univers Next Pro Condensed" w:eastAsia="Univers Condensed Light" w:hAnsi="Univers Next Pro Condensed" w:cs="Univers Condensed Light"/>
          <w:sz w:val="22"/>
          <w:szCs w:val="22"/>
        </w:rPr>
      </w:pPr>
      <w:r w:rsidRPr="00734B7C">
        <w:rPr>
          <w:rFonts w:ascii="Univers Next Pro Condensed" w:eastAsia="Univers Condensed Light" w:hAnsi="Univers Next Pro Condensed" w:cs="Univers Condensed Light"/>
          <w:sz w:val="22"/>
          <w:szCs w:val="22"/>
        </w:rPr>
        <w:t xml:space="preserve">Centre national d’art et de culture Georges-Pompidou </w:t>
      </w:r>
    </w:p>
    <w:p w14:paraId="07070E30" w14:textId="77777777" w:rsidR="006C3215" w:rsidRPr="00734B7C" w:rsidRDefault="006C3215" w:rsidP="006C3215">
      <w:pPr>
        <w:ind w:left="708"/>
        <w:rPr>
          <w:rFonts w:ascii="Univers Next Pro Condensed" w:eastAsia="Univers Condensed Light" w:hAnsi="Univers Next Pro Condensed" w:cs="Univers Condensed Light"/>
          <w:sz w:val="22"/>
          <w:szCs w:val="22"/>
        </w:rPr>
      </w:pPr>
      <w:r w:rsidRPr="00734B7C">
        <w:rPr>
          <w:rFonts w:ascii="Univers Next Pro Condensed" w:eastAsia="Univers Condensed Light" w:hAnsi="Univers Next Pro Condensed" w:cs="Univers Condensed Light"/>
          <w:sz w:val="22"/>
          <w:szCs w:val="22"/>
        </w:rPr>
        <w:t>75191 Paris Cedex 04</w:t>
      </w:r>
    </w:p>
    <w:p w14:paraId="496B05B4" w14:textId="77777777" w:rsidR="00467AA4" w:rsidRPr="007177C9" w:rsidRDefault="00467AA4">
      <w:pPr>
        <w:jc w:val="both"/>
        <w:rPr>
          <w:rFonts w:ascii="Univers Next Pro Condensed" w:hAnsi="Univers Next Pro Condensed"/>
          <w:sz w:val="22"/>
        </w:rPr>
      </w:pPr>
    </w:p>
    <w:p w14:paraId="29C6A761" w14:textId="4542EE5D" w:rsidR="00BC2082" w:rsidRPr="00D174DF" w:rsidRDefault="00BC2082" w:rsidP="00D174DF">
      <w:pPr>
        <w:jc w:val="both"/>
        <w:rPr>
          <w:rFonts w:ascii="Univers Next Pro Condensed" w:hAnsi="Univers Next Pro Condensed"/>
          <w:b/>
          <w:sz w:val="22"/>
        </w:rPr>
      </w:pPr>
      <w:bookmarkStart w:id="40" w:name="_Toc111733344"/>
      <w:bookmarkStart w:id="41" w:name="_Toc116334884"/>
      <w:r w:rsidRPr="00D174DF">
        <w:rPr>
          <w:rFonts w:ascii="Univers Next Pro Condensed" w:hAnsi="Univers Next Pro Condensed"/>
          <w:b/>
          <w:sz w:val="22"/>
        </w:rPr>
        <w:t>Nom, prénom, qualité du signataire de l’accord-cadre :</w:t>
      </w:r>
      <w:bookmarkEnd w:id="40"/>
      <w:bookmarkEnd w:id="41"/>
    </w:p>
    <w:p w14:paraId="450FF7AC" w14:textId="77777777" w:rsidR="00BC2082" w:rsidRPr="007177C9" w:rsidRDefault="00BC2082">
      <w:pPr>
        <w:ind w:left="709"/>
        <w:jc w:val="both"/>
        <w:rPr>
          <w:rFonts w:ascii="Univers Next Pro Condensed" w:hAnsi="Univers Next Pro Condensed"/>
          <w:sz w:val="22"/>
        </w:rPr>
      </w:pPr>
      <w:r w:rsidRPr="007177C9">
        <w:rPr>
          <w:rFonts w:ascii="Univers Next Pro Condensed" w:hAnsi="Univers Next Pro Condensed"/>
          <w:sz w:val="22"/>
        </w:rPr>
        <w:t>Le Président</w:t>
      </w:r>
    </w:p>
    <w:p w14:paraId="109D6D9C" w14:textId="77777777" w:rsidR="00BC2082" w:rsidRPr="007177C9" w:rsidRDefault="00BC2082">
      <w:pPr>
        <w:ind w:left="709"/>
        <w:jc w:val="both"/>
        <w:rPr>
          <w:rFonts w:ascii="Univers Next Pro Condensed" w:hAnsi="Univers Next Pro Condensed"/>
          <w:sz w:val="22"/>
        </w:rPr>
      </w:pPr>
      <w:r w:rsidRPr="007177C9">
        <w:rPr>
          <w:rFonts w:ascii="Univers Next Pro Condensed" w:hAnsi="Univers Next Pro Condensed"/>
          <w:sz w:val="22"/>
        </w:rPr>
        <w:t xml:space="preserve">Monsieur </w:t>
      </w:r>
      <w:r w:rsidR="00831E8C" w:rsidRPr="007177C9">
        <w:rPr>
          <w:rFonts w:ascii="Univers Next Pro Condensed" w:hAnsi="Univers Next Pro Condensed"/>
          <w:sz w:val="22"/>
        </w:rPr>
        <w:t>Laurent Le Bon</w:t>
      </w:r>
    </w:p>
    <w:p w14:paraId="0282B146" w14:textId="77777777" w:rsidR="00467AA4" w:rsidRPr="007177C9" w:rsidRDefault="00467AA4">
      <w:pPr>
        <w:tabs>
          <w:tab w:val="left" w:pos="851"/>
        </w:tabs>
        <w:jc w:val="both"/>
        <w:rPr>
          <w:rFonts w:ascii="Univers Next Pro Condensed" w:hAnsi="Univers Next Pro Condensed"/>
          <w:b/>
          <w:sz w:val="22"/>
        </w:rPr>
      </w:pPr>
    </w:p>
    <w:p w14:paraId="6AD7755C" w14:textId="77777777" w:rsidR="00BC2082" w:rsidRPr="00D174DF" w:rsidRDefault="00BC2082" w:rsidP="00D174DF">
      <w:pPr>
        <w:jc w:val="both"/>
        <w:rPr>
          <w:rFonts w:ascii="Univers Next Pro Condensed" w:hAnsi="Univers Next Pro Condensed"/>
          <w:b/>
          <w:sz w:val="22"/>
        </w:rPr>
      </w:pPr>
      <w:bookmarkStart w:id="42" w:name="_Toc111733345"/>
      <w:bookmarkStart w:id="43" w:name="_Toc116334885"/>
      <w:r w:rsidRPr="00D174DF">
        <w:rPr>
          <w:rFonts w:ascii="Univers Next Pro Condensed" w:hAnsi="Univers Next Pro Condensed"/>
          <w:b/>
          <w:sz w:val="22"/>
        </w:rPr>
        <w:t>Personne habilitée à donner les renseignements prévus à</w:t>
      </w:r>
      <w:r w:rsidR="00897E46" w:rsidRPr="00D174DF">
        <w:rPr>
          <w:rFonts w:ascii="Univers Next Pro Condensed" w:hAnsi="Univers Next Pro Condensed"/>
          <w:b/>
          <w:sz w:val="22"/>
        </w:rPr>
        <w:t xml:space="preserve"> l’article R. 2191-59 du code de la commande publique, auquel renvoie l’article R. 2391-28 du même code (nantissements ou cessions de créances</w:t>
      </w:r>
      <w:r w:rsidR="00D1264D" w:rsidRPr="00D174DF">
        <w:rPr>
          <w:rFonts w:ascii="Univers Next Pro Condensed" w:hAnsi="Univers Next Pro Condensed"/>
          <w:b/>
          <w:sz w:val="22"/>
        </w:rPr>
        <w:t>)</w:t>
      </w:r>
      <w:r w:rsidRPr="00D174DF">
        <w:rPr>
          <w:rFonts w:ascii="Univers Next Pro Condensed" w:hAnsi="Univers Next Pro Condensed"/>
          <w:b/>
          <w:sz w:val="22"/>
        </w:rPr>
        <w:t> :</w:t>
      </w:r>
      <w:bookmarkEnd w:id="42"/>
      <w:bookmarkEnd w:id="43"/>
    </w:p>
    <w:p w14:paraId="66BE4DB2" w14:textId="77777777" w:rsidR="00BC2082" w:rsidRPr="007177C9" w:rsidRDefault="00BC2082">
      <w:pPr>
        <w:ind w:left="709"/>
        <w:rPr>
          <w:rFonts w:ascii="Univers Next Pro Condensed" w:hAnsi="Univers Next Pro Condensed"/>
          <w:sz w:val="22"/>
        </w:rPr>
      </w:pPr>
      <w:r w:rsidRPr="007177C9">
        <w:rPr>
          <w:rFonts w:ascii="Univers Next Pro Condensed" w:hAnsi="Univers Next Pro Condensed"/>
          <w:sz w:val="22"/>
        </w:rPr>
        <w:t>Le Président</w:t>
      </w:r>
    </w:p>
    <w:p w14:paraId="2DB79F93" w14:textId="77777777" w:rsidR="00BC2082" w:rsidRPr="007177C9" w:rsidRDefault="00BC2082">
      <w:pPr>
        <w:ind w:left="709"/>
        <w:rPr>
          <w:rFonts w:ascii="Univers Next Pro Condensed" w:hAnsi="Univers Next Pro Condensed"/>
          <w:sz w:val="22"/>
        </w:rPr>
      </w:pPr>
      <w:r w:rsidRPr="007177C9">
        <w:rPr>
          <w:rFonts w:ascii="Univers Next Pro Condensed" w:hAnsi="Univers Next Pro Condensed"/>
          <w:sz w:val="22"/>
        </w:rPr>
        <w:t xml:space="preserve">Monsieur </w:t>
      </w:r>
      <w:r w:rsidR="00831E8C" w:rsidRPr="007177C9">
        <w:rPr>
          <w:rFonts w:ascii="Univers Next Pro Condensed" w:hAnsi="Univers Next Pro Condensed"/>
          <w:sz w:val="22"/>
        </w:rPr>
        <w:t>Laurent Le Bon</w:t>
      </w:r>
    </w:p>
    <w:p w14:paraId="7871922E" w14:textId="77777777" w:rsidR="00BC2082" w:rsidRPr="007177C9" w:rsidRDefault="00BC2082">
      <w:pPr>
        <w:rPr>
          <w:rFonts w:ascii="Univers Next Pro Condensed" w:hAnsi="Univers Next Pro Condensed"/>
          <w:b/>
          <w:sz w:val="22"/>
        </w:rPr>
      </w:pPr>
    </w:p>
    <w:p w14:paraId="3801EF5D" w14:textId="77777777" w:rsidR="00BC2082" w:rsidRPr="00D174DF" w:rsidRDefault="00BC2082" w:rsidP="00D174DF">
      <w:pPr>
        <w:jc w:val="both"/>
        <w:rPr>
          <w:rFonts w:ascii="Univers Next Pro Condensed" w:hAnsi="Univers Next Pro Condensed"/>
          <w:b/>
          <w:sz w:val="22"/>
        </w:rPr>
      </w:pPr>
      <w:bookmarkStart w:id="44" w:name="_Toc111733346"/>
      <w:bookmarkStart w:id="45" w:name="_Toc116334886"/>
      <w:r w:rsidRPr="00D174DF">
        <w:rPr>
          <w:rFonts w:ascii="Univers Next Pro Condensed" w:hAnsi="Univers Next Pro Condensed"/>
          <w:b/>
          <w:sz w:val="22"/>
        </w:rPr>
        <w:t>Désignation, adresse, numéro de téléphone du comptable assignataire :</w:t>
      </w:r>
      <w:bookmarkEnd w:id="44"/>
      <w:bookmarkEnd w:id="45"/>
    </w:p>
    <w:p w14:paraId="3D4897FB" w14:textId="364366F0" w:rsidR="00BC2082" w:rsidRPr="007177C9" w:rsidRDefault="00BC2082">
      <w:pPr>
        <w:ind w:left="709"/>
        <w:rPr>
          <w:rFonts w:ascii="Univers Next Pro Condensed" w:hAnsi="Univers Next Pro Condensed"/>
          <w:sz w:val="22"/>
        </w:rPr>
      </w:pPr>
      <w:r w:rsidRPr="007177C9">
        <w:rPr>
          <w:rFonts w:ascii="Univers Next Pro Condensed" w:hAnsi="Univers Next Pro Condensed"/>
          <w:sz w:val="22"/>
        </w:rPr>
        <w:t xml:space="preserve">L’agent comptable du </w:t>
      </w:r>
      <w:r w:rsidR="006C3215">
        <w:rPr>
          <w:rFonts w:ascii="Univers Next Pro Condensed" w:hAnsi="Univers Next Pro Condensed"/>
          <w:sz w:val="22"/>
        </w:rPr>
        <w:t>Centre Pompidou</w:t>
      </w:r>
    </w:p>
    <w:p w14:paraId="24FB3FD1" w14:textId="77777777" w:rsidR="00BC2082" w:rsidRPr="007177C9" w:rsidRDefault="00BC2082">
      <w:pPr>
        <w:ind w:left="709"/>
        <w:rPr>
          <w:rFonts w:ascii="Univers Next Pro Condensed" w:hAnsi="Univers Next Pro Condensed"/>
          <w:sz w:val="22"/>
        </w:rPr>
      </w:pPr>
      <w:r w:rsidRPr="007177C9">
        <w:rPr>
          <w:rFonts w:ascii="Univers Next Pro Condensed" w:hAnsi="Univers Next Pro Condensed"/>
          <w:sz w:val="22"/>
        </w:rPr>
        <w:t>4 rue Brantôme</w:t>
      </w:r>
    </w:p>
    <w:p w14:paraId="55CC0147" w14:textId="77777777" w:rsidR="00BC2082" w:rsidRPr="007177C9" w:rsidRDefault="00BC2082">
      <w:pPr>
        <w:ind w:left="709"/>
        <w:rPr>
          <w:rFonts w:ascii="Univers Next Pro Condensed" w:hAnsi="Univers Next Pro Condensed"/>
          <w:sz w:val="22"/>
        </w:rPr>
      </w:pPr>
      <w:r w:rsidRPr="007177C9">
        <w:rPr>
          <w:rFonts w:ascii="Univers Next Pro Condensed" w:hAnsi="Univers Next Pro Condensed"/>
          <w:sz w:val="22"/>
        </w:rPr>
        <w:t>75191 PARIS Cedex 4</w:t>
      </w:r>
    </w:p>
    <w:p w14:paraId="0E59DE28" w14:textId="77777777" w:rsidR="00BC2082" w:rsidRPr="007177C9" w:rsidRDefault="00BC2082">
      <w:pPr>
        <w:rPr>
          <w:rFonts w:ascii="Univers Next Pro Condensed" w:hAnsi="Univers Next Pro Condensed"/>
          <w:sz w:val="22"/>
        </w:rPr>
      </w:pPr>
    </w:p>
    <w:p w14:paraId="28AC6472" w14:textId="77777777" w:rsidR="00BC2082" w:rsidRPr="00D174DF" w:rsidRDefault="00BC2082" w:rsidP="00D174DF">
      <w:pPr>
        <w:jc w:val="both"/>
        <w:rPr>
          <w:rFonts w:ascii="Univers Next Pro Condensed" w:hAnsi="Univers Next Pro Condensed"/>
          <w:b/>
          <w:sz w:val="22"/>
        </w:rPr>
      </w:pPr>
      <w:bookmarkStart w:id="46" w:name="_Toc111733347"/>
      <w:bookmarkStart w:id="47" w:name="_Toc116334887"/>
      <w:r w:rsidRPr="00D174DF">
        <w:rPr>
          <w:rFonts w:ascii="Univers Next Pro Condensed" w:hAnsi="Univers Next Pro Condensed"/>
          <w:b/>
          <w:sz w:val="22"/>
        </w:rPr>
        <w:t>Imputation budgétaire :</w:t>
      </w:r>
      <w:bookmarkEnd w:id="46"/>
      <w:bookmarkEnd w:id="47"/>
    </w:p>
    <w:p w14:paraId="789640ED" w14:textId="06F5551B" w:rsidR="00BC2082" w:rsidRPr="007177C9" w:rsidRDefault="00BC2082">
      <w:pPr>
        <w:ind w:left="709"/>
        <w:rPr>
          <w:rFonts w:ascii="Univers Next Pro Condensed" w:hAnsi="Univers Next Pro Condensed" w:cs="Arial"/>
          <w:spacing w:val="20"/>
        </w:rPr>
      </w:pPr>
      <w:r w:rsidRPr="007177C9">
        <w:rPr>
          <w:rFonts w:ascii="Univers Next Pro Condensed" w:hAnsi="Univers Next Pro Condensed"/>
          <w:sz w:val="22"/>
          <w:szCs w:val="22"/>
        </w:rPr>
        <w:t>Budget de l’établissement</w:t>
      </w:r>
      <w:r w:rsidRPr="007177C9">
        <w:rPr>
          <w:rFonts w:ascii="Univers Next Pro Condensed" w:hAnsi="Univers Next Pro Condensed" w:cs="Arial"/>
          <w:spacing w:val="20"/>
        </w:rPr>
        <w:t xml:space="preserve"> </w:t>
      </w:r>
      <w:r w:rsidR="006C3215">
        <w:rPr>
          <w:rFonts w:ascii="Univers Next Pro Condensed" w:hAnsi="Univers Next Pro Condensed"/>
          <w:sz w:val="22"/>
          <w:szCs w:val="22"/>
        </w:rPr>
        <w:t>Centre Pompidou</w:t>
      </w:r>
    </w:p>
    <w:p w14:paraId="3745CA4C" w14:textId="32ACB0E3" w:rsidR="00BC2082" w:rsidRDefault="00BC2082">
      <w:pPr>
        <w:rPr>
          <w:rFonts w:ascii="Univers Next Pro Condensed" w:hAnsi="Univers Next Pro Condensed" w:cs="Arial"/>
        </w:rPr>
      </w:pPr>
    </w:p>
    <w:p w14:paraId="0B6E8560" w14:textId="77777777" w:rsidR="00BC2082" w:rsidRPr="007177C9" w:rsidRDefault="00BC2082">
      <w:pPr>
        <w:rPr>
          <w:rFonts w:ascii="Univers Next Pro Condensed" w:hAnsi="Univers Next Pro Condensed" w:cs="Arial"/>
        </w:rPr>
      </w:pPr>
    </w:p>
    <w:p w14:paraId="651AAD8F" w14:textId="07A1C3BB" w:rsidR="00BC2082" w:rsidRPr="007177C9" w:rsidRDefault="00BC2082" w:rsidP="00D174DF">
      <w:pPr>
        <w:pStyle w:val="Titre1"/>
        <w:numPr>
          <w:ilvl w:val="0"/>
          <w:numId w:val="24"/>
        </w:numPr>
        <w:pBdr>
          <w:bottom w:val="single" w:sz="4" w:space="1" w:color="auto"/>
        </w:pBdr>
        <w:shd w:val="clear" w:color="auto" w:fill="F2F2F2" w:themeFill="background1" w:themeFillShade="F2"/>
        <w:tabs>
          <w:tab w:val="num" w:pos="0"/>
        </w:tabs>
        <w:ind w:left="0" w:firstLine="0"/>
        <w:rPr>
          <w:rFonts w:ascii="Univers Next Pro Condensed" w:eastAsia="Calibri" w:hAnsi="Univers Next Pro Condensed" w:cs="Arial"/>
          <w:bCs/>
          <w:sz w:val="24"/>
          <w:szCs w:val="24"/>
          <w:lang w:eastAsia="en-US"/>
        </w:rPr>
      </w:pPr>
      <w:bookmarkStart w:id="48" w:name="_Toc520455784"/>
      <w:bookmarkStart w:id="49" w:name="_Toc527111591"/>
      <w:bookmarkStart w:id="50" w:name="_Toc215578536"/>
      <w:r w:rsidRPr="007177C9">
        <w:rPr>
          <w:rFonts w:ascii="Univers Next Pro Condensed" w:eastAsia="Calibri" w:hAnsi="Univers Next Pro Condensed" w:cs="Arial"/>
          <w:bCs/>
          <w:sz w:val="24"/>
          <w:szCs w:val="24"/>
          <w:lang w:eastAsia="en-US"/>
        </w:rPr>
        <w:t>ACCEPTATION DE L’OFFRE</w:t>
      </w:r>
      <w:bookmarkEnd w:id="48"/>
      <w:bookmarkEnd w:id="49"/>
      <w:bookmarkEnd w:id="50"/>
      <w:r w:rsidRPr="007177C9">
        <w:rPr>
          <w:rFonts w:ascii="Univers Next Pro Condensed" w:eastAsia="Calibri" w:hAnsi="Univers Next Pro Condensed" w:cs="Arial"/>
          <w:bCs/>
          <w:sz w:val="24"/>
          <w:szCs w:val="24"/>
          <w:lang w:eastAsia="en-US"/>
        </w:rPr>
        <w:t xml:space="preserve"> </w:t>
      </w:r>
    </w:p>
    <w:p w14:paraId="4B8145F4" w14:textId="77777777" w:rsidR="00B5664A" w:rsidRPr="007177C9" w:rsidRDefault="00B5664A">
      <w:pPr>
        <w:suppressAutoHyphens w:val="0"/>
        <w:outlineLvl w:val="1"/>
        <w:rPr>
          <w:rFonts w:ascii="Univers Next Pro Condensed" w:hAnsi="Univers Next Pro Condensed" w:cs="Times New Roman"/>
          <w:b/>
          <w:u w:val="single"/>
          <w:lang w:eastAsia="fr-FR"/>
        </w:rPr>
      </w:pPr>
      <w:bookmarkStart w:id="51" w:name="_Toc469501642"/>
      <w:bookmarkStart w:id="52" w:name="_Toc520455785"/>
      <w:bookmarkStart w:id="53" w:name="_Toc527111592"/>
    </w:p>
    <w:p w14:paraId="048F9740" w14:textId="418F2DA7" w:rsidR="007925D8" w:rsidRPr="001B2486"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54" w:name="_Toc190880305"/>
      <w:bookmarkStart w:id="55" w:name="_Toc215578537"/>
      <w:bookmarkEnd w:id="54"/>
      <w:r w:rsidRPr="001B2486">
        <w:rPr>
          <w:rFonts w:ascii="Univers Next Pro Condensed" w:eastAsia="Arial" w:hAnsi="Univers Next Pro Condensed"/>
          <w:szCs w:val="22"/>
          <w:lang w:eastAsia="en-US"/>
        </w:rPr>
        <w:t xml:space="preserve">7.1 </w:t>
      </w:r>
      <w:r w:rsidR="006C3215" w:rsidRPr="001B2486">
        <w:rPr>
          <w:rFonts w:ascii="Univers Next Pro Condensed" w:eastAsia="Arial" w:hAnsi="Univers Next Pro Condensed"/>
          <w:szCs w:val="22"/>
          <w:lang w:eastAsia="en-US"/>
        </w:rPr>
        <w:t>ATTESTATIONS SUR L’HONNEUR</w:t>
      </w:r>
      <w:r w:rsidR="007925D8" w:rsidRPr="001B2486">
        <w:rPr>
          <w:rFonts w:ascii="Univers Next Pro Condensed" w:eastAsia="Arial" w:hAnsi="Univers Next Pro Condensed"/>
          <w:szCs w:val="22"/>
          <w:lang w:eastAsia="en-US"/>
        </w:rPr>
        <w:footnoteReference w:id="1"/>
      </w:r>
      <w:bookmarkEnd w:id="55"/>
    </w:p>
    <w:p w14:paraId="13AA141F" w14:textId="77777777" w:rsidR="007925D8" w:rsidRPr="007177C9" w:rsidRDefault="007925D8">
      <w:pPr>
        <w:jc w:val="both"/>
        <w:rPr>
          <w:rFonts w:ascii="Univers Next Pro Condensed" w:hAnsi="Univers Next Pro Condensed"/>
          <w:sz w:val="22"/>
        </w:rPr>
      </w:pPr>
    </w:p>
    <w:p w14:paraId="7ED2A0A1" w14:textId="77777777" w:rsidR="007925D8" w:rsidRPr="007177C9" w:rsidRDefault="007925D8">
      <w:pPr>
        <w:jc w:val="both"/>
        <w:rPr>
          <w:rFonts w:ascii="Univers Next Pro Condensed" w:hAnsi="Univers Next Pro Condensed"/>
          <w:sz w:val="22"/>
        </w:rPr>
      </w:pPr>
      <w:r w:rsidRPr="007177C9">
        <w:rPr>
          <w:rFonts w:ascii="Wingdings" w:eastAsia="Wingdings" w:hAnsi="Wingdings" w:cs="Wingdings"/>
          <w:color w:val="FF0000"/>
          <w:sz w:val="40"/>
          <w:szCs w:val="36"/>
        </w:rPr>
        <w:t></w:t>
      </w:r>
      <w:r w:rsidRPr="007177C9">
        <w:rPr>
          <w:rFonts w:ascii="Univers Next Pro Condensed" w:hAnsi="Univers Next Pro Condensed"/>
          <w:caps/>
          <w:sz w:val="32"/>
        </w:rPr>
        <w:t xml:space="preserve"> </w:t>
      </w:r>
      <w:r w:rsidRPr="007177C9">
        <w:rPr>
          <w:rFonts w:ascii="Univers Next Pro Condensed" w:hAnsi="Univers Next Pro Condensed"/>
          <w:sz w:val="22"/>
        </w:rPr>
        <w:t>Je, soussigné ………………………………………………………………………………</w:t>
      </w:r>
    </w:p>
    <w:p w14:paraId="7169499B" w14:textId="77777777" w:rsidR="007925D8" w:rsidRPr="007177C9" w:rsidRDefault="007925D8">
      <w:pPr>
        <w:jc w:val="both"/>
        <w:rPr>
          <w:rFonts w:ascii="Univers Next Pro Condensed" w:hAnsi="Univers Next Pro Condensed"/>
          <w:sz w:val="22"/>
        </w:rPr>
      </w:pPr>
    </w:p>
    <w:p w14:paraId="6F39A8BB" w14:textId="0CCE9EB7" w:rsidR="007925D8" w:rsidRPr="007177C9" w:rsidRDefault="007925D8">
      <w:pPr>
        <w:jc w:val="both"/>
        <w:rPr>
          <w:rFonts w:ascii="Univers Next Pro Condensed" w:hAnsi="Univers Next Pro Condensed"/>
          <w:sz w:val="22"/>
        </w:rPr>
      </w:pPr>
      <w:r w:rsidRPr="007177C9">
        <w:rPr>
          <w:rFonts w:ascii="Univers Next Pro Condensed" w:hAnsi="Univers Next Pro Condensed"/>
          <w:sz w:val="22"/>
        </w:rPr>
        <w:t>sous peine de résiliation de l’accord-cadre, après avoir pris connaissance de toutes les pièces du présent accord-cadre et des documents de la consultation et apprécié sous ma seule responsabilité la nature et la difficulté des prestations à effectuer,</w:t>
      </w:r>
      <w:r w:rsidR="006C3215">
        <w:rPr>
          <w:rFonts w:ascii="Univers Next Pro Condensed" w:hAnsi="Univers Next Pro Condensed"/>
          <w:sz w:val="22"/>
        </w:rPr>
        <w:t xml:space="preserve"> </w:t>
      </w:r>
    </w:p>
    <w:p w14:paraId="120AFDA8" w14:textId="77777777" w:rsidR="007925D8" w:rsidRPr="007177C9" w:rsidRDefault="007925D8">
      <w:pPr>
        <w:jc w:val="both"/>
        <w:rPr>
          <w:rFonts w:ascii="Univers Next Pro Condensed" w:hAnsi="Univers Next Pro Condensed"/>
          <w:sz w:val="22"/>
        </w:rPr>
      </w:pPr>
    </w:p>
    <w:p w14:paraId="4AB1C2EA" w14:textId="77777777" w:rsidR="007925D8" w:rsidRPr="00D174DF" w:rsidRDefault="007925D8">
      <w:pPr>
        <w:jc w:val="both"/>
        <w:rPr>
          <w:rFonts w:ascii="Univers Next Pro Condensed" w:hAnsi="Univers Next Pro Condensed"/>
          <w:sz w:val="22"/>
        </w:rPr>
      </w:pPr>
      <w:r w:rsidRPr="00D174DF">
        <w:rPr>
          <w:rFonts w:ascii="Univers Next Pro Condensed" w:hAnsi="Univers Next Pro Condensed"/>
          <w:sz w:val="22"/>
        </w:rPr>
        <w:t>SI L’ENTREPRISE EST ETABLIE EN FRANCE :</w:t>
      </w:r>
    </w:p>
    <w:p w14:paraId="208F5D48" w14:textId="0B9B5F7D" w:rsidR="007925D8" w:rsidRPr="00D174DF" w:rsidRDefault="006C3215" w:rsidP="00D174DF">
      <w:pPr>
        <w:pStyle w:val="Paragraphedeliste"/>
        <w:numPr>
          <w:ilvl w:val="0"/>
          <w:numId w:val="39"/>
        </w:numPr>
        <w:suppressAutoHyphens w:val="0"/>
        <w:jc w:val="both"/>
        <w:rPr>
          <w:rFonts w:ascii="Univers Next Pro Condensed" w:hAnsi="Univers Next Pro Condensed"/>
          <w:sz w:val="22"/>
        </w:rPr>
      </w:pPr>
      <w:r w:rsidRPr="006C3215">
        <w:rPr>
          <w:rFonts w:ascii="Univers Next Pro Condensed" w:hAnsi="Univers Next Pro Condensed"/>
          <w:sz w:val="22"/>
        </w:rPr>
        <w:t xml:space="preserve">atteste </w:t>
      </w:r>
      <w:r w:rsidR="007925D8" w:rsidRPr="00D174DF">
        <w:rPr>
          <w:rFonts w:ascii="Univers Next Pro Condensed" w:hAnsi="Univers Next Pro Condensed"/>
          <w:sz w:val="22"/>
        </w:rPr>
        <w:t xml:space="preserve">sur l’honneur </w:t>
      </w:r>
      <w:r w:rsidR="007925D8" w:rsidRPr="00D174DF">
        <w:rPr>
          <w:rFonts w:ascii="Univers Next Pro Condensed" w:hAnsi="Univers Next Pro Condensed" w:cs="Helvetica-Condensed"/>
          <w:sz w:val="22"/>
        </w:rPr>
        <w:t>avoir déposé auprès de l’administration fiscale à la date de la présente attestation, l’ensemble des déclarations fiscales obligatoires,</w:t>
      </w:r>
    </w:p>
    <w:p w14:paraId="36FA5791" w14:textId="51C0F223" w:rsidR="007925D8" w:rsidRPr="00D174DF" w:rsidRDefault="006C3215" w:rsidP="00D174DF">
      <w:pPr>
        <w:pStyle w:val="Paragraphedeliste"/>
        <w:numPr>
          <w:ilvl w:val="0"/>
          <w:numId w:val="39"/>
        </w:numPr>
        <w:suppressAutoHyphens w:val="0"/>
        <w:jc w:val="both"/>
        <w:rPr>
          <w:rFonts w:ascii="Univers Next Pro Condensed" w:hAnsi="Univers Next Pro Condensed"/>
          <w:sz w:val="22"/>
        </w:rPr>
      </w:pPr>
      <w:r w:rsidRPr="006C3215">
        <w:rPr>
          <w:rFonts w:ascii="Univers Next Pro Condensed" w:hAnsi="Univers Next Pro Condensed"/>
          <w:sz w:val="22"/>
        </w:rPr>
        <w:t xml:space="preserve">atteste </w:t>
      </w:r>
      <w:r w:rsidR="007925D8" w:rsidRPr="00D174DF">
        <w:rPr>
          <w:rFonts w:ascii="Univers Next Pro Condensed" w:hAnsi="Univers Next Pro Condensed"/>
          <w:sz w:val="22"/>
        </w:rPr>
        <w:t>sur l’honneur que le travail sera réalisé pas des salariés employés régulièrement au regard des articles L.3243-2, R.3243-1 (</w:t>
      </w:r>
      <w:r w:rsidR="007925D8" w:rsidRPr="00D174DF">
        <w:rPr>
          <w:rFonts w:ascii="Univers Next Pro Condensed" w:hAnsi="Univers Next Pro Condensed"/>
          <w:i/>
          <w:sz w:val="22"/>
        </w:rPr>
        <w:t>bulletin de salaire</w:t>
      </w:r>
      <w:r w:rsidR="007925D8" w:rsidRPr="00D174DF">
        <w:rPr>
          <w:rFonts w:ascii="Univers Next Pro Condensed" w:hAnsi="Univers Next Pro Condensed"/>
          <w:sz w:val="22"/>
        </w:rPr>
        <w:t>), et L.1221-10 (</w:t>
      </w:r>
      <w:r w:rsidR="007925D8" w:rsidRPr="00D174DF">
        <w:rPr>
          <w:rFonts w:ascii="Univers Next Pro Condensed" w:hAnsi="Univers Next Pro Condensed"/>
          <w:i/>
          <w:sz w:val="22"/>
        </w:rPr>
        <w:t>déclaration nominative préalable d’embauche</w:t>
      </w:r>
      <w:r w:rsidR="007925D8" w:rsidRPr="00D174DF">
        <w:rPr>
          <w:rFonts w:ascii="Univers Next Pro Condensed" w:hAnsi="Univers Next Pro Condensed"/>
          <w:sz w:val="22"/>
        </w:rPr>
        <w:t xml:space="preserve">) du code du travail, </w:t>
      </w:r>
    </w:p>
    <w:p w14:paraId="3CFE294C" w14:textId="3E3B7291" w:rsidR="007925D8" w:rsidRPr="00D174DF" w:rsidRDefault="006C3215" w:rsidP="00D174DF">
      <w:pPr>
        <w:pStyle w:val="Paragraphedeliste"/>
        <w:numPr>
          <w:ilvl w:val="0"/>
          <w:numId w:val="39"/>
        </w:numPr>
        <w:suppressAutoHyphens w:val="0"/>
        <w:jc w:val="both"/>
        <w:rPr>
          <w:rFonts w:ascii="Univers Next Pro Condensed" w:hAnsi="Univers Next Pro Condensed"/>
          <w:sz w:val="22"/>
        </w:rPr>
      </w:pPr>
      <w:r w:rsidRPr="006C3215">
        <w:rPr>
          <w:rFonts w:ascii="Univers Next Pro Condensed" w:hAnsi="Univers Next Pro Condensed"/>
          <w:sz w:val="22"/>
        </w:rPr>
        <w:lastRenderedPageBreak/>
        <w:t xml:space="preserve">atteste </w:t>
      </w:r>
      <w:r w:rsidR="007925D8" w:rsidRPr="00D174DF">
        <w:rPr>
          <w:rFonts w:ascii="Univers Next Pro Condensed" w:hAnsi="Univers Next Pro Condensed"/>
          <w:sz w:val="22"/>
        </w:rPr>
        <w:t>sur l’honneur que</w:t>
      </w:r>
      <w:r w:rsidR="007925D8" w:rsidRPr="007177C9">
        <w:rPr>
          <w:rStyle w:val="Appelnotedebasdep"/>
          <w:rFonts w:ascii="Univers Next Pro Condensed" w:hAnsi="Univers Next Pro Condensed"/>
          <w:sz w:val="22"/>
        </w:rPr>
        <w:footnoteReference w:id="2"/>
      </w:r>
      <w:r w:rsidR="007925D8" w:rsidRPr="00D174DF">
        <w:rPr>
          <w:rFonts w:ascii="Univers Next Pro Condensed" w:hAnsi="Univers Next Pro Condensed"/>
          <w:sz w:val="22"/>
        </w:rPr>
        <w:t xml:space="preserve"> : </w:t>
      </w:r>
    </w:p>
    <w:p w14:paraId="7D83175B" w14:textId="68169B7C" w:rsidR="007925D8" w:rsidRPr="007177C9" w:rsidRDefault="007925D8" w:rsidP="00D174DF">
      <w:pPr>
        <w:ind w:left="896" w:firstLine="97"/>
        <w:jc w:val="both"/>
        <w:rPr>
          <w:rFonts w:ascii="Univers Next Pro Condensed" w:hAnsi="Univers Next Pro Condensed"/>
          <w:sz w:val="22"/>
        </w:rPr>
      </w:pPr>
      <w:r w:rsidRPr="007177C9">
        <w:rPr>
          <w:rFonts w:ascii="Segoe UI Symbol" w:eastAsia="MS Gothic" w:hAnsi="Segoe UI Symbol" w:cs="Segoe UI Symbol"/>
          <w:sz w:val="22"/>
        </w:rPr>
        <w:t>☐</w:t>
      </w:r>
      <w:r w:rsidRPr="007177C9">
        <w:rPr>
          <w:rFonts w:ascii="Univers Next Pro Condensed" w:hAnsi="Univers Next Pro Condensed"/>
          <w:sz w:val="22"/>
        </w:rPr>
        <w:t xml:space="preserve"> la société que je représente n’emploie pas des salariés étrangers</w:t>
      </w:r>
      <w:r w:rsidR="006C3215">
        <w:rPr>
          <w:rFonts w:ascii="Univers Next Pro Condensed" w:hAnsi="Univers Next Pro Condensed"/>
          <w:sz w:val="22"/>
        </w:rPr>
        <w:t> ;</w:t>
      </w:r>
    </w:p>
    <w:p w14:paraId="1D572195" w14:textId="27753C22" w:rsidR="007925D8" w:rsidRPr="006C3215" w:rsidRDefault="007925D8" w:rsidP="00D174DF">
      <w:pPr>
        <w:ind w:left="896" w:firstLine="97"/>
        <w:jc w:val="both"/>
        <w:rPr>
          <w:rFonts w:ascii="Univers Next Pro Condensed" w:hAnsi="Univers Next Pro Condensed"/>
          <w:sz w:val="22"/>
        </w:rPr>
      </w:pPr>
      <w:r w:rsidRPr="007177C9">
        <w:rPr>
          <w:rFonts w:ascii="Segoe UI Symbol" w:eastAsia="MS Gothic" w:hAnsi="Segoe UI Symbol" w:cs="Segoe UI Symbol"/>
          <w:sz w:val="22"/>
        </w:rPr>
        <w:t>☐</w:t>
      </w:r>
      <w:r w:rsidRPr="007177C9">
        <w:rPr>
          <w:rFonts w:ascii="Univers Next Pro Condensed" w:hAnsi="Univers Next Pro Condensed"/>
          <w:sz w:val="22"/>
        </w:rPr>
        <w:t xml:space="preserve"> la société que je représente emploie des salariés étrangers. </w:t>
      </w:r>
      <w:r w:rsidR="006C3215">
        <w:rPr>
          <w:rFonts w:ascii="Univers Next Pro Condensed" w:hAnsi="Univers Next Pro Condensed"/>
          <w:sz w:val="22"/>
        </w:rPr>
        <w:t xml:space="preserve"> </w:t>
      </w:r>
      <w:r w:rsidRPr="00D174DF">
        <w:rPr>
          <w:rFonts w:ascii="Univers Next Pro Condensed" w:hAnsi="Univers Next Pro Condensed"/>
          <w:sz w:val="22"/>
        </w:rPr>
        <w:t>Dans cette hypothèse, la société que je représente remettra la liste nominative des salariés étrangers employés et soumis à l’autorisation de travail prévue à l’article L.5221-2 du code du travail avant la signature de l’accord-cadre par le Centre Pompidou.</w:t>
      </w:r>
      <w:r w:rsidR="006C3215">
        <w:rPr>
          <w:rFonts w:ascii="Univers Next Pro Condensed" w:hAnsi="Univers Next Pro Condensed"/>
          <w:sz w:val="22"/>
        </w:rPr>
        <w:t xml:space="preserve"> </w:t>
      </w:r>
      <w:r w:rsidRPr="006C3215">
        <w:rPr>
          <w:rFonts w:ascii="Univers Next Pro Condensed" w:hAnsi="Univers Next Pro Condensed"/>
          <w:sz w:val="22"/>
        </w:rPr>
        <w:t>La liste devra être établie dans les conditions prévues à l’article D.8254-2 du code du travail et précisera pour chaque salarié :</w:t>
      </w:r>
    </w:p>
    <w:p w14:paraId="32B004C1" w14:textId="5790AB02" w:rsidR="007925D8" w:rsidRPr="006C3215" w:rsidRDefault="007925D8" w:rsidP="00D174DF">
      <w:pPr>
        <w:pStyle w:val="Paragraphedeliste"/>
        <w:numPr>
          <w:ilvl w:val="0"/>
          <w:numId w:val="44"/>
        </w:numPr>
        <w:jc w:val="both"/>
        <w:rPr>
          <w:rFonts w:ascii="Univers Next Pro Condensed" w:hAnsi="Univers Next Pro Condensed"/>
          <w:sz w:val="22"/>
        </w:rPr>
      </w:pPr>
      <w:r w:rsidRPr="006C3215">
        <w:rPr>
          <w:rFonts w:ascii="Univers Next Pro Condensed" w:hAnsi="Univers Next Pro Condensed"/>
          <w:sz w:val="22"/>
        </w:rPr>
        <w:t>sa date d’embauche</w:t>
      </w:r>
      <w:r w:rsidR="006C3215">
        <w:rPr>
          <w:rFonts w:ascii="Univers Next Pro Condensed" w:hAnsi="Univers Next Pro Condensed"/>
          <w:sz w:val="22"/>
        </w:rPr>
        <w:t> ;</w:t>
      </w:r>
    </w:p>
    <w:p w14:paraId="25B33FB9" w14:textId="63FD5C14" w:rsidR="007925D8" w:rsidRPr="006C3215" w:rsidRDefault="007925D8" w:rsidP="00D174DF">
      <w:pPr>
        <w:pStyle w:val="Paragraphedeliste"/>
        <w:numPr>
          <w:ilvl w:val="0"/>
          <w:numId w:val="44"/>
        </w:numPr>
        <w:jc w:val="both"/>
        <w:rPr>
          <w:rFonts w:ascii="Univers Next Pro Condensed" w:hAnsi="Univers Next Pro Condensed"/>
          <w:sz w:val="22"/>
        </w:rPr>
      </w:pPr>
      <w:r w:rsidRPr="006C3215">
        <w:rPr>
          <w:rFonts w:ascii="Univers Next Pro Condensed" w:hAnsi="Univers Next Pro Condensed"/>
          <w:sz w:val="22"/>
        </w:rPr>
        <w:t>sa nationalité</w:t>
      </w:r>
      <w:r w:rsidR="006C3215">
        <w:rPr>
          <w:rFonts w:ascii="Univers Next Pro Condensed" w:hAnsi="Univers Next Pro Condensed"/>
          <w:sz w:val="22"/>
        </w:rPr>
        <w:t> ;</w:t>
      </w:r>
    </w:p>
    <w:p w14:paraId="68A06D5A" w14:textId="09C26674" w:rsidR="007925D8" w:rsidRPr="006C3215" w:rsidRDefault="007925D8" w:rsidP="00D174DF">
      <w:pPr>
        <w:pStyle w:val="Paragraphedeliste"/>
        <w:numPr>
          <w:ilvl w:val="0"/>
          <w:numId w:val="44"/>
        </w:numPr>
        <w:jc w:val="both"/>
        <w:rPr>
          <w:rFonts w:ascii="Univers Next Pro Condensed" w:hAnsi="Univers Next Pro Condensed"/>
          <w:sz w:val="22"/>
        </w:rPr>
      </w:pPr>
      <w:r w:rsidRPr="006C3215">
        <w:rPr>
          <w:rFonts w:ascii="Univers Next Pro Condensed" w:hAnsi="Univers Next Pro Condensed"/>
          <w:sz w:val="22"/>
        </w:rPr>
        <w:t>le type et le numéro d’ordre du titre valant autorisation de travail</w:t>
      </w:r>
      <w:r w:rsidR="006C3215">
        <w:rPr>
          <w:rFonts w:ascii="Univers Next Pro Condensed" w:hAnsi="Univers Next Pro Condensed"/>
          <w:sz w:val="22"/>
        </w:rPr>
        <w:t>.</w:t>
      </w:r>
    </w:p>
    <w:p w14:paraId="6D900B08" w14:textId="77777777" w:rsidR="007925D8" w:rsidRPr="007177C9" w:rsidRDefault="007925D8">
      <w:pPr>
        <w:ind w:left="902"/>
        <w:jc w:val="both"/>
        <w:rPr>
          <w:rFonts w:ascii="Univers Next Pro Condensed" w:hAnsi="Univers Next Pro Condensed"/>
          <w:sz w:val="22"/>
        </w:rPr>
      </w:pPr>
    </w:p>
    <w:p w14:paraId="4A041CFA" w14:textId="62960AC7" w:rsidR="007925D8" w:rsidRDefault="006C3215" w:rsidP="00D174DF">
      <w:pPr>
        <w:pStyle w:val="Paragraphedeliste"/>
        <w:numPr>
          <w:ilvl w:val="0"/>
          <w:numId w:val="44"/>
        </w:numPr>
        <w:tabs>
          <w:tab w:val="left" w:pos="0"/>
        </w:tabs>
        <w:suppressAutoHyphens w:val="0"/>
        <w:ind w:left="709"/>
        <w:jc w:val="both"/>
        <w:rPr>
          <w:rFonts w:ascii="Univers Next Pro Condensed" w:hAnsi="Univers Next Pro Condensed"/>
          <w:sz w:val="22"/>
        </w:rPr>
      </w:pPr>
      <w:r>
        <w:rPr>
          <w:rFonts w:ascii="Univers Next Pro Condensed" w:hAnsi="Univers Next Pro Condensed"/>
          <w:sz w:val="22"/>
        </w:rPr>
        <w:t>m</w:t>
      </w:r>
      <w:r w:rsidR="007925D8" w:rsidRPr="00D174DF">
        <w:rPr>
          <w:rFonts w:ascii="Univers Next Pro Condensed" w:hAnsi="Univers Next Pro Condensed"/>
          <w:sz w:val="22"/>
        </w:rPr>
        <w:t xml:space="preserve">’engage, si le marché m’est attribué, à fournir les documents listés aux articles </w:t>
      </w:r>
      <w:r w:rsidR="007925D8" w:rsidRPr="00D174DF">
        <w:rPr>
          <w:rFonts w:ascii="Univers Next Pro Condensed" w:hAnsi="Univers Next Pro Condensed"/>
          <w:sz w:val="22"/>
        </w:rPr>
        <w:br/>
        <w:t>R.2143-6 à R.2143-14 du Code de la commande publique</w:t>
      </w:r>
      <w:r w:rsidR="007925D8" w:rsidRPr="00D174DF" w:rsidDel="006C458D">
        <w:rPr>
          <w:rFonts w:ascii="Univers Next Pro Condensed" w:hAnsi="Univers Next Pro Condensed"/>
          <w:sz w:val="22"/>
        </w:rPr>
        <w:t xml:space="preserve"> </w:t>
      </w:r>
      <w:r w:rsidR="007925D8" w:rsidRPr="00D174DF">
        <w:rPr>
          <w:rFonts w:ascii="Univers Next Pro Condensed" w:hAnsi="Univers Next Pro Condensed"/>
          <w:sz w:val="22"/>
        </w:rPr>
        <w:t>et à l’article D.8222-5 du code du travail avant la signature de l’accord-cadre par le Centre Pompidou.</w:t>
      </w:r>
    </w:p>
    <w:p w14:paraId="3B65982F" w14:textId="28CA9598" w:rsidR="002A58DC" w:rsidRDefault="002A58DC">
      <w:pPr>
        <w:jc w:val="both"/>
        <w:rPr>
          <w:rFonts w:ascii="Univers Next Pro Condensed" w:hAnsi="Univers Next Pro Condensed"/>
          <w:sz w:val="22"/>
        </w:rPr>
      </w:pPr>
    </w:p>
    <w:p w14:paraId="7ED9AB5A" w14:textId="77777777" w:rsidR="00E33674" w:rsidRPr="007177C9" w:rsidRDefault="00E33674">
      <w:pPr>
        <w:jc w:val="both"/>
        <w:rPr>
          <w:rFonts w:ascii="Univers Next Pro Condensed" w:hAnsi="Univers Next Pro Condensed"/>
          <w:sz w:val="22"/>
        </w:rPr>
      </w:pPr>
    </w:p>
    <w:p w14:paraId="6CCBD2F4" w14:textId="282770C3" w:rsidR="00BC2082" w:rsidRPr="001B2486"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56" w:name="_Toc190880307"/>
      <w:bookmarkStart w:id="57" w:name="_Toc190880308"/>
      <w:bookmarkStart w:id="58" w:name="_Toc190880309"/>
      <w:bookmarkStart w:id="59" w:name="_Toc190880310"/>
      <w:bookmarkStart w:id="60" w:name="_Toc190880311"/>
      <w:bookmarkStart w:id="61" w:name="_Toc190880312"/>
      <w:bookmarkStart w:id="62" w:name="_Toc190880313"/>
      <w:bookmarkStart w:id="63" w:name="_Toc190880314"/>
      <w:bookmarkStart w:id="64" w:name="_Toc190880315"/>
      <w:bookmarkStart w:id="65" w:name="_Toc190880316"/>
      <w:bookmarkStart w:id="66" w:name="_Toc190880317"/>
      <w:bookmarkStart w:id="67" w:name="_Toc190880318"/>
      <w:bookmarkStart w:id="68" w:name="_Toc190880319"/>
      <w:bookmarkStart w:id="69" w:name="_Toc190880320"/>
      <w:bookmarkStart w:id="70" w:name="_Toc190880321"/>
      <w:bookmarkStart w:id="71" w:name="_Toc215578538"/>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1B2486">
        <w:rPr>
          <w:rFonts w:ascii="Univers Next Pro Condensed" w:eastAsia="Arial" w:hAnsi="Univers Next Pro Condensed"/>
          <w:szCs w:val="22"/>
          <w:lang w:eastAsia="en-US"/>
        </w:rPr>
        <w:t xml:space="preserve">7.2 </w:t>
      </w:r>
      <w:r w:rsidR="006C3215" w:rsidRPr="001B2486">
        <w:rPr>
          <w:rFonts w:ascii="Univers Next Pro Condensed" w:eastAsia="Arial" w:hAnsi="Univers Next Pro Condensed"/>
          <w:szCs w:val="22"/>
          <w:lang w:eastAsia="en-US"/>
        </w:rPr>
        <w:t>SIGNATURE DE L’ENTREPRISE</w:t>
      </w:r>
      <w:bookmarkEnd w:id="51"/>
      <w:bookmarkEnd w:id="52"/>
      <w:bookmarkEnd w:id="53"/>
      <w:bookmarkEnd w:id="71"/>
    </w:p>
    <w:p w14:paraId="6268CC61" w14:textId="77777777" w:rsidR="00BC2082" w:rsidRPr="007177C9" w:rsidRDefault="00BC2082">
      <w:pPr>
        <w:suppressAutoHyphens w:val="0"/>
        <w:rPr>
          <w:rFonts w:ascii="Univers Next Pro Condensed" w:hAnsi="Univers Next Pro Condensed" w:cs="Times New Roman"/>
          <w:lang w:eastAsia="fr-FR"/>
        </w:rPr>
      </w:pPr>
    </w:p>
    <w:p w14:paraId="69759B40" w14:textId="77777777" w:rsidR="00BC2082" w:rsidRPr="007177C9" w:rsidRDefault="00BC2082">
      <w:pPr>
        <w:suppressAutoHyphens w:val="0"/>
        <w:jc w:val="both"/>
        <w:rPr>
          <w:rFonts w:ascii="Univers Next Pro Condensed" w:eastAsia="Calibri" w:hAnsi="Univers Next Pro Condensed" w:cs="Arial"/>
          <w:sz w:val="22"/>
          <w:szCs w:val="22"/>
          <w:lang w:eastAsia="fr-FR"/>
        </w:rPr>
      </w:pPr>
      <w:r w:rsidRPr="007177C9">
        <w:rPr>
          <w:rFonts w:ascii="Wingdings" w:eastAsia="Wingdings" w:hAnsi="Wingdings" w:cs="Wingdings"/>
          <w:color w:val="FF0000"/>
          <w:sz w:val="22"/>
          <w:szCs w:val="22"/>
          <w:lang w:eastAsia="fr-FR"/>
        </w:rPr>
        <w:t></w:t>
      </w:r>
      <w:r w:rsidRPr="007177C9">
        <w:rPr>
          <w:rFonts w:ascii="Univers Next Pro Condensed" w:eastAsia="Calibri" w:hAnsi="Univers Next Pro Condensed" w:cs="Arial"/>
          <w:sz w:val="22"/>
          <w:szCs w:val="22"/>
          <w:lang w:eastAsia="fr-FR"/>
        </w:rPr>
        <w:t xml:space="preserve">L’offre ainsi présentée ne me lie toutefois que si son acceptation m’est notifiée par le représentant du pouvoir adjudicateur dans un délai de </w:t>
      </w:r>
      <w:r w:rsidR="0006738A" w:rsidRPr="007177C9">
        <w:rPr>
          <w:rFonts w:ascii="Univers Next Pro Condensed" w:eastAsia="Calibri" w:hAnsi="Univers Next Pro Condensed" w:cs="Arial"/>
          <w:sz w:val="22"/>
          <w:szCs w:val="22"/>
          <w:lang w:eastAsia="fr-FR"/>
        </w:rPr>
        <w:t>180</w:t>
      </w:r>
      <w:r w:rsidRPr="007177C9">
        <w:rPr>
          <w:rFonts w:ascii="Univers Next Pro Condensed" w:eastAsia="Calibri" w:hAnsi="Univers Next Pro Condensed" w:cs="Arial"/>
          <w:sz w:val="22"/>
          <w:szCs w:val="22"/>
          <w:lang w:eastAsia="fr-FR"/>
        </w:rPr>
        <w:t xml:space="preserve"> jours calendaires à compter de la date limite de remise de l’offre finale. </w:t>
      </w:r>
    </w:p>
    <w:p w14:paraId="5FD1C34F" w14:textId="77777777" w:rsidR="00BC2082" w:rsidRPr="007177C9" w:rsidRDefault="00BC2082">
      <w:pPr>
        <w:suppressAutoHyphens w:val="0"/>
        <w:rPr>
          <w:rFonts w:ascii="Univers Next Pro Condensed" w:eastAsia="Calibri" w:hAnsi="Univers Next Pro Condensed" w:cs="Arial"/>
          <w:sz w:val="22"/>
          <w:szCs w:val="22"/>
          <w:lang w:eastAsia="fr-FR"/>
        </w:rPr>
      </w:pPr>
    </w:p>
    <w:p w14:paraId="0D3E9E78" w14:textId="461DFF23" w:rsidR="00BC2082" w:rsidRPr="007177C9" w:rsidRDefault="00BC2082">
      <w:pPr>
        <w:suppressAutoHyphens w:val="0"/>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 xml:space="preserve">Le présent </w:t>
      </w:r>
      <w:r w:rsidR="006C3215">
        <w:rPr>
          <w:rFonts w:ascii="Univers Next Pro Condensed" w:eastAsia="Calibri" w:hAnsi="Univers Next Pro Condensed" w:cs="Arial"/>
          <w:sz w:val="22"/>
          <w:szCs w:val="22"/>
          <w:lang w:eastAsia="fr-FR"/>
        </w:rPr>
        <w:t>acte d’engagement</w:t>
      </w:r>
      <w:r w:rsidRPr="007177C9">
        <w:rPr>
          <w:rFonts w:ascii="Univers Next Pro Condensed" w:eastAsia="Calibri" w:hAnsi="Univers Next Pro Condensed" w:cs="Arial"/>
          <w:sz w:val="22"/>
          <w:szCs w:val="22"/>
          <w:lang w:eastAsia="fr-FR"/>
        </w:rPr>
        <w:t xml:space="preserve"> comporte……………annexe(s) énumérée(s) ci-après :</w:t>
      </w:r>
    </w:p>
    <w:p w14:paraId="3652233B" w14:textId="64536E2D" w:rsidR="00BC2082" w:rsidRPr="007177C9" w:rsidRDefault="00BC2082" w:rsidP="00D174DF">
      <w:pPr>
        <w:suppressAutoHyphens w:val="0"/>
        <w:ind w:left="567"/>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fldChar w:fldCharType="begin">
          <w:ffData>
            <w:name w:val="CaseACocher1"/>
            <w:enabled/>
            <w:calcOnExit w:val="0"/>
            <w:checkBox>
              <w:sizeAuto/>
              <w:default w:val="0"/>
            </w:checkBox>
          </w:ffData>
        </w:fldChar>
      </w:r>
      <w:r w:rsidRPr="007177C9">
        <w:rPr>
          <w:rFonts w:ascii="Univers Next Pro Condensed" w:eastAsia="Calibri" w:hAnsi="Univers Next Pro Condensed" w:cs="Arial"/>
          <w:sz w:val="22"/>
          <w:szCs w:val="22"/>
          <w:lang w:eastAsia="fr-FR"/>
        </w:rPr>
        <w:instrText xml:space="preserve"> FORMCHECKBOX </w:instrText>
      </w:r>
      <w:r w:rsidR="00E33674">
        <w:rPr>
          <w:rFonts w:ascii="Univers Next Pro Condensed" w:eastAsia="Calibri" w:hAnsi="Univers Next Pro Condensed" w:cs="Arial"/>
          <w:sz w:val="22"/>
          <w:szCs w:val="22"/>
          <w:lang w:eastAsia="fr-FR"/>
        </w:rPr>
      </w:r>
      <w:r w:rsidR="00E33674">
        <w:rPr>
          <w:rFonts w:ascii="Univers Next Pro Condensed" w:eastAsia="Calibri" w:hAnsi="Univers Next Pro Condensed" w:cs="Arial"/>
          <w:sz w:val="22"/>
          <w:szCs w:val="22"/>
          <w:lang w:eastAsia="fr-FR"/>
        </w:rPr>
        <w:fldChar w:fldCharType="separate"/>
      </w:r>
      <w:r w:rsidRPr="007177C9">
        <w:rPr>
          <w:rFonts w:ascii="Univers Next Pro Condensed" w:eastAsia="Calibri" w:hAnsi="Univers Next Pro Condensed" w:cs="Arial"/>
          <w:sz w:val="22"/>
          <w:szCs w:val="22"/>
          <w:lang w:eastAsia="fr-FR"/>
        </w:rPr>
        <w:fldChar w:fldCharType="end"/>
      </w:r>
      <w:r w:rsidRPr="007177C9">
        <w:rPr>
          <w:rFonts w:ascii="Univers Next Pro Condensed" w:eastAsia="Calibri" w:hAnsi="Univers Next Pro Condensed" w:cs="Arial"/>
          <w:sz w:val="22"/>
          <w:szCs w:val="22"/>
          <w:lang w:eastAsia="fr-FR"/>
        </w:rPr>
        <w:t xml:space="preserve"> </w:t>
      </w:r>
      <w:r w:rsidR="006C3215" w:rsidRPr="007177C9">
        <w:rPr>
          <w:rFonts w:ascii="Univers Next Pro Condensed" w:eastAsia="Calibri" w:hAnsi="Univers Next Pro Condensed" w:cs="Arial"/>
          <w:sz w:val="22"/>
          <w:szCs w:val="22"/>
          <w:lang w:eastAsia="fr-FR"/>
        </w:rPr>
        <w:t xml:space="preserve">liste </w:t>
      </w:r>
      <w:r w:rsidRPr="007177C9">
        <w:rPr>
          <w:rFonts w:ascii="Univers Next Pro Condensed" w:eastAsia="Calibri" w:hAnsi="Univers Next Pro Condensed" w:cs="Arial"/>
          <w:sz w:val="22"/>
          <w:szCs w:val="22"/>
          <w:lang w:eastAsia="fr-FR"/>
        </w:rPr>
        <w:t>des cotraitants et répartition des prestations et de leur montant</w:t>
      </w:r>
    </w:p>
    <w:p w14:paraId="081E6CC6" w14:textId="77777777" w:rsidR="00BC2082" w:rsidRPr="007177C9" w:rsidRDefault="00BC2082" w:rsidP="00D174DF">
      <w:pPr>
        <w:suppressAutoHyphens w:val="0"/>
        <w:ind w:left="567"/>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fldChar w:fldCharType="begin">
          <w:ffData>
            <w:name w:val="CaseACocher1"/>
            <w:enabled/>
            <w:calcOnExit w:val="0"/>
            <w:checkBox>
              <w:sizeAuto/>
              <w:default w:val="0"/>
            </w:checkBox>
          </w:ffData>
        </w:fldChar>
      </w:r>
      <w:r w:rsidRPr="007177C9">
        <w:rPr>
          <w:rFonts w:ascii="Univers Next Pro Condensed" w:eastAsia="Calibri" w:hAnsi="Univers Next Pro Condensed" w:cs="Arial"/>
          <w:sz w:val="22"/>
          <w:szCs w:val="22"/>
          <w:lang w:eastAsia="fr-FR"/>
        </w:rPr>
        <w:instrText xml:space="preserve"> FORMCHECKBOX </w:instrText>
      </w:r>
      <w:r w:rsidR="00E33674">
        <w:rPr>
          <w:rFonts w:ascii="Univers Next Pro Condensed" w:eastAsia="Calibri" w:hAnsi="Univers Next Pro Condensed" w:cs="Arial"/>
          <w:sz w:val="22"/>
          <w:szCs w:val="22"/>
          <w:lang w:eastAsia="fr-FR"/>
        </w:rPr>
      </w:r>
      <w:r w:rsidR="00E33674">
        <w:rPr>
          <w:rFonts w:ascii="Univers Next Pro Condensed" w:eastAsia="Calibri" w:hAnsi="Univers Next Pro Condensed" w:cs="Arial"/>
          <w:sz w:val="22"/>
          <w:szCs w:val="22"/>
          <w:lang w:eastAsia="fr-FR"/>
        </w:rPr>
        <w:fldChar w:fldCharType="separate"/>
      </w:r>
      <w:r w:rsidRPr="007177C9">
        <w:rPr>
          <w:rFonts w:ascii="Univers Next Pro Condensed" w:eastAsia="Calibri" w:hAnsi="Univers Next Pro Condensed" w:cs="Arial"/>
          <w:sz w:val="22"/>
          <w:szCs w:val="22"/>
          <w:lang w:eastAsia="fr-FR"/>
        </w:rPr>
        <w:fldChar w:fldCharType="end"/>
      </w:r>
      <w:r w:rsidRPr="007177C9">
        <w:rPr>
          <w:rFonts w:ascii="Univers Next Pro Condensed" w:eastAsia="Calibri" w:hAnsi="Univers Next Pro Condensed" w:cs="Arial"/>
          <w:sz w:val="22"/>
          <w:szCs w:val="22"/>
          <w:lang w:eastAsia="fr-FR"/>
        </w:rPr>
        <w:t xml:space="preserve"> RIB de chaque cotraitant</w:t>
      </w:r>
    </w:p>
    <w:p w14:paraId="123F8F58" w14:textId="0B18E7E4" w:rsidR="00BC2082" w:rsidRPr="007177C9" w:rsidRDefault="00BC2082" w:rsidP="00D174DF">
      <w:pPr>
        <w:suppressAutoHyphens w:val="0"/>
        <w:ind w:left="567"/>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fldChar w:fldCharType="begin">
          <w:ffData>
            <w:name w:val="CaseACocher1"/>
            <w:enabled/>
            <w:calcOnExit w:val="0"/>
            <w:checkBox>
              <w:sizeAuto/>
              <w:default w:val="0"/>
            </w:checkBox>
          </w:ffData>
        </w:fldChar>
      </w:r>
      <w:r w:rsidRPr="007177C9">
        <w:rPr>
          <w:rFonts w:ascii="Univers Next Pro Condensed" w:eastAsia="Calibri" w:hAnsi="Univers Next Pro Condensed" w:cs="Arial"/>
          <w:sz w:val="22"/>
          <w:szCs w:val="22"/>
          <w:lang w:eastAsia="fr-FR"/>
        </w:rPr>
        <w:instrText xml:space="preserve"> FORMCHECKBOX </w:instrText>
      </w:r>
      <w:r w:rsidR="00E33674">
        <w:rPr>
          <w:rFonts w:ascii="Univers Next Pro Condensed" w:eastAsia="Calibri" w:hAnsi="Univers Next Pro Condensed" w:cs="Arial"/>
          <w:sz w:val="22"/>
          <w:szCs w:val="22"/>
          <w:lang w:eastAsia="fr-FR"/>
        </w:rPr>
      </w:r>
      <w:r w:rsidR="00E33674">
        <w:rPr>
          <w:rFonts w:ascii="Univers Next Pro Condensed" w:eastAsia="Calibri" w:hAnsi="Univers Next Pro Condensed" w:cs="Arial"/>
          <w:sz w:val="22"/>
          <w:szCs w:val="22"/>
          <w:lang w:eastAsia="fr-FR"/>
        </w:rPr>
        <w:fldChar w:fldCharType="separate"/>
      </w:r>
      <w:r w:rsidRPr="007177C9">
        <w:rPr>
          <w:rFonts w:ascii="Univers Next Pro Condensed" w:eastAsia="Calibri" w:hAnsi="Univers Next Pro Condensed" w:cs="Arial"/>
          <w:sz w:val="22"/>
          <w:szCs w:val="22"/>
          <w:lang w:eastAsia="fr-FR"/>
        </w:rPr>
        <w:fldChar w:fldCharType="end"/>
      </w:r>
      <w:r w:rsidRPr="007177C9">
        <w:rPr>
          <w:rFonts w:ascii="Univers Next Pro Condensed" w:eastAsia="Calibri" w:hAnsi="Univers Next Pro Condensed" w:cs="Arial"/>
          <w:sz w:val="22"/>
          <w:szCs w:val="22"/>
          <w:lang w:eastAsia="fr-FR"/>
        </w:rPr>
        <w:t xml:space="preserve"> </w:t>
      </w:r>
      <w:r w:rsidR="006C3215" w:rsidRPr="007177C9">
        <w:rPr>
          <w:rFonts w:ascii="Univers Next Pro Condensed" w:eastAsia="Calibri" w:hAnsi="Univers Next Pro Condensed" w:cs="Arial"/>
          <w:sz w:val="22"/>
          <w:szCs w:val="22"/>
          <w:lang w:eastAsia="fr-FR"/>
        </w:rPr>
        <w:t>autre</w:t>
      </w:r>
      <w:r w:rsidRPr="007177C9">
        <w:rPr>
          <w:rFonts w:ascii="Univers Next Pro Condensed" w:eastAsia="Calibri" w:hAnsi="Univers Next Pro Condensed" w:cs="Arial"/>
          <w:sz w:val="22"/>
          <w:szCs w:val="22"/>
          <w:lang w:eastAsia="fr-FR"/>
        </w:rPr>
        <w:t xml:space="preserve">(s) </w:t>
      </w:r>
      <w:r w:rsidRPr="007177C9">
        <w:rPr>
          <w:rFonts w:ascii="Univers Next Pro Condensed" w:eastAsia="Calibri" w:hAnsi="Univers Next Pro Condensed" w:cs="Arial"/>
          <w:i/>
          <w:sz w:val="22"/>
          <w:szCs w:val="22"/>
          <w:lang w:eastAsia="fr-FR"/>
        </w:rPr>
        <w:t>à lister</w:t>
      </w:r>
      <w:r w:rsidRPr="007177C9">
        <w:rPr>
          <w:rFonts w:ascii="Univers Next Pro Condensed" w:eastAsia="Calibri" w:hAnsi="Univers Next Pro Condensed" w:cs="Arial"/>
          <w:sz w:val="22"/>
          <w:szCs w:val="22"/>
          <w:lang w:eastAsia="fr-FR"/>
        </w:rPr>
        <w:t> :</w:t>
      </w:r>
    </w:p>
    <w:p w14:paraId="2B6AEB47" w14:textId="77777777" w:rsidR="00BC2082" w:rsidRPr="007177C9" w:rsidRDefault="00BC2082">
      <w:pPr>
        <w:suppressAutoHyphens w:val="0"/>
        <w:rPr>
          <w:rFonts w:ascii="Univers Next Pro Condensed" w:eastAsia="Calibri" w:hAnsi="Univers Next Pro Condensed" w:cs="Arial"/>
          <w:sz w:val="22"/>
          <w:szCs w:val="22"/>
          <w:lang w:eastAsia="fr-FR"/>
        </w:rPr>
      </w:pPr>
    </w:p>
    <w:p w14:paraId="3FD0C122" w14:textId="77777777" w:rsidR="00BC2082" w:rsidRPr="007177C9" w:rsidRDefault="00BC2082">
      <w:pPr>
        <w:suppressAutoHyphens w:val="0"/>
        <w:rPr>
          <w:rFonts w:ascii="Univers Next Pro Condensed" w:eastAsia="Calibri" w:hAnsi="Univers Next Pro Condensed" w:cs="Arial"/>
          <w:sz w:val="22"/>
          <w:szCs w:val="22"/>
          <w:lang w:eastAsia="fr-FR"/>
        </w:rPr>
      </w:pPr>
    </w:p>
    <w:p w14:paraId="468E13FC"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rPr>
          <w:rFonts w:ascii="Univers Next Pro Condensed" w:eastAsia="Calibri" w:hAnsi="Univers Next Pro Condensed" w:cs="Arial"/>
          <w:sz w:val="22"/>
          <w:szCs w:val="22"/>
          <w:lang w:eastAsia="fr-FR"/>
        </w:rPr>
      </w:pPr>
    </w:p>
    <w:p w14:paraId="53A19432"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Fait en un seul original, à………………………………………, le ……………………………………</w:t>
      </w:r>
    </w:p>
    <w:p w14:paraId="78BF2059"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Nom et qualité du signataire : ………………………</w:t>
      </w:r>
      <w:proofErr w:type="gramStart"/>
      <w:r w:rsidRPr="007177C9">
        <w:rPr>
          <w:rFonts w:ascii="Univers Next Pro Condensed" w:eastAsia="Calibri" w:hAnsi="Univers Next Pro Condensed" w:cs="Arial"/>
          <w:sz w:val="22"/>
          <w:szCs w:val="22"/>
          <w:lang w:eastAsia="fr-FR"/>
        </w:rPr>
        <w:t>…….</w:t>
      </w:r>
      <w:proofErr w:type="gramEnd"/>
      <w:r w:rsidRPr="007177C9">
        <w:rPr>
          <w:rFonts w:ascii="Univers Next Pro Condensed" w:eastAsia="Calibri" w:hAnsi="Univers Next Pro Condensed" w:cs="Arial"/>
          <w:sz w:val="22"/>
          <w:szCs w:val="22"/>
          <w:lang w:eastAsia="fr-FR"/>
        </w:rPr>
        <w:t>.</w:t>
      </w:r>
    </w:p>
    <w:p w14:paraId="5748DC88"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Cachet de l’entreprise</w:t>
      </w:r>
    </w:p>
    <w:p w14:paraId="21414452"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jc w:val="both"/>
        <w:rPr>
          <w:rFonts w:ascii="Univers Next Pro Condensed" w:eastAsia="Calibri" w:hAnsi="Univers Next Pro Condensed" w:cs="Arial"/>
          <w:sz w:val="22"/>
          <w:szCs w:val="22"/>
          <w:lang w:eastAsia="fr-FR"/>
        </w:rPr>
      </w:pPr>
    </w:p>
    <w:p w14:paraId="5FE6BB61"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jc w:val="both"/>
        <w:rPr>
          <w:rFonts w:ascii="Univers Next Pro Condensed" w:eastAsia="Calibri" w:hAnsi="Univers Next Pro Condensed" w:cs="Arial"/>
          <w:sz w:val="22"/>
          <w:szCs w:val="22"/>
          <w:lang w:eastAsia="fr-FR"/>
        </w:rPr>
      </w:pPr>
    </w:p>
    <w:p w14:paraId="31AF5DEB" w14:textId="77777777" w:rsidR="00BC2082" w:rsidRPr="007177C9" w:rsidRDefault="00BC2082">
      <w:pPr>
        <w:pBdr>
          <w:top w:val="single" w:sz="4" w:space="1" w:color="FF0000"/>
          <w:left w:val="single" w:sz="4" w:space="4" w:color="FF0000"/>
          <w:bottom w:val="single" w:sz="4" w:space="1" w:color="FF0000"/>
          <w:right w:val="single" w:sz="4" w:space="4" w:color="FF0000"/>
        </w:pBdr>
        <w:suppressAutoHyphens w:val="0"/>
        <w:jc w:val="both"/>
        <w:rPr>
          <w:rFonts w:ascii="Univers Next Pro Condensed" w:eastAsia="Calibri" w:hAnsi="Univers Next Pro Condensed" w:cs="Arial"/>
          <w:sz w:val="22"/>
          <w:szCs w:val="22"/>
          <w:lang w:eastAsia="fr-FR"/>
        </w:rPr>
      </w:pPr>
    </w:p>
    <w:p w14:paraId="4449E327" w14:textId="619C38BD" w:rsidR="006C3215" w:rsidRDefault="006C3215" w:rsidP="00325351">
      <w:pPr>
        <w:suppressAutoHyphens w:val="0"/>
        <w:jc w:val="both"/>
        <w:rPr>
          <w:rFonts w:ascii="Univers Next Pro Condensed" w:eastAsia="Calibri" w:hAnsi="Univers Next Pro Condensed" w:cs="Arial"/>
          <w:b/>
          <w:sz w:val="22"/>
          <w:szCs w:val="22"/>
          <w:lang w:eastAsia="fr-FR"/>
        </w:rPr>
      </w:pPr>
    </w:p>
    <w:p w14:paraId="4139A83D" w14:textId="77777777" w:rsidR="006C3215" w:rsidRPr="007177C9" w:rsidRDefault="006C3215">
      <w:pPr>
        <w:suppressAutoHyphens w:val="0"/>
        <w:jc w:val="both"/>
        <w:rPr>
          <w:rFonts w:ascii="Univers Next Pro Condensed" w:eastAsia="Calibri" w:hAnsi="Univers Next Pro Condensed" w:cs="Arial"/>
          <w:b/>
          <w:sz w:val="22"/>
          <w:szCs w:val="22"/>
          <w:lang w:eastAsia="fr-FR"/>
        </w:rPr>
      </w:pPr>
    </w:p>
    <w:p w14:paraId="625F356B" w14:textId="1CABBAB7" w:rsidR="00BC2082" w:rsidRDefault="00BC2082">
      <w:pPr>
        <w:suppressAutoHyphens w:val="0"/>
        <w:jc w:val="both"/>
        <w:rPr>
          <w:rFonts w:ascii="Univers Next Pro Condensed" w:eastAsia="Calibri" w:hAnsi="Univers Next Pro Condensed" w:cs="Arial"/>
          <w:lang w:eastAsia="fr-FR"/>
        </w:rPr>
      </w:pPr>
      <w:r w:rsidRPr="00D174DF">
        <w:rPr>
          <w:rFonts w:ascii="Univers Next Pro Condensed" w:eastAsia="Calibri" w:hAnsi="Univers Next Pro Condensed" w:cs="Arial"/>
          <w:lang w:eastAsia="fr-FR"/>
        </w:rPr>
        <w:t>ATTENTION : Si le présent accord-cadre n’est pas signé par le représentant légal du candidat</w:t>
      </w:r>
      <w:r w:rsidRPr="006C3215">
        <w:rPr>
          <w:rFonts w:ascii="Univers Next Pro Condensed" w:eastAsia="Calibri" w:hAnsi="Univers Next Pro Condensed" w:cs="Arial"/>
          <w:lang w:eastAsia="fr-FR"/>
        </w:rPr>
        <w:t xml:space="preserve">, </w:t>
      </w:r>
      <w:r w:rsidRPr="00D174DF">
        <w:rPr>
          <w:rFonts w:ascii="Univers Next Pro Condensed" w:eastAsia="Calibri" w:hAnsi="Univers Next Pro Condensed" w:cs="Arial"/>
          <w:lang w:eastAsia="fr-FR"/>
        </w:rPr>
        <w:t>le signataire doit obligatoirement produire avec l’accord-cadre, un pouvoir daté et signé en original par le représentant légal l’autorisant à signer tous les documents relatifs à l’offre.</w:t>
      </w:r>
    </w:p>
    <w:p w14:paraId="338E8D8F" w14:textId="77777777" w:rsidR="00E33674" w:rsidRDefault="00E33674"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72" w:name="_Toc469501643"/>
      <w:bookmarkStart w:id="73" w:name="_Toc520455786"/>
      <w:bookmarkStart w:id="74" w:name="_Toc527111593"/>
      <w:bookmarkStart w:id="75" w:name="_Toc215578539"/>
      <w:r>
        <w:rPr>
          <w:rFonts w:ascii="Univers Next Pro Condensed" w:eastAsia="Arial" w:hAnsi="Univers Next Pro Condensed"/>
          <w:szCs w:val="22"/>
          <w:lang w:eastAsia="en-US"/>
        </w:rPr>
        <w:br w:type="page"/>
      </w:r>
    </w:p>
    <w:p w14:paraId="29ACAC7B" w14:textId="27BA5D00" w:rsidR="00BC2082" w:rsidRPr="001B2486"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r w:rsidRPr="001B2486">
        <w:rPr>
          <w:rFonts w:ascii="Univers Next Pro Condensed" w:eastAsia="Arial" w:hAnsi="Univers Next Pro Condensed"/>
          <w:szCs w:val="22"/>
          <w:lang w:eastAsia="en-US"/>
        </w:rPr>
        <w:lastRenderedPageBreak/>
        <w:t xml:space="preserve">7.3 </w:t>
      </w:r>
      <w:r w:rsidR="006C3215" w:rsidRPr="001B2486">
        <w:rPr>
          <w:rFonts w:ascii="Univers Next Pro Condensed" w:eastAsia="Arial" w:hAnsi="Univers Next Pro Condensed"/>
          <w:szCs w:val="22"/>
          <w:lang w:eastAsia="en-US"/>
        </w:rPr>
        <w:t>MISE AU POINT</w:t>
      </w:r>
      <w:bookmarkEnd w:id="72"/>
      <w:bookmarkEnd w:id="73"/>
      <w:bookmarkEnd w:id="74"/>
      <w:bookmarkEnd w:id="75"/>
      <w:r w:rsidR="006C3215" w:rsidRPr="001B2486">
        <w:rPr>
          <w:rFonts w:ascii="Univers Next Pro Condensed" w:eastAsia="Arial" w:hAnsi="Univers Next Pro Condensed"/>
          <w:szCs w:val="22"/>
          <w:lang w:eastAsia="en-US"/>
        </w:rPr>
        <w:t xml:space="preserve"> </w:t>
      </w:r>
    </w:p>
    <w:p w14:paraId="6061B888" w14:textId="77777777" w:rsidR="00BC2082" w:rsidRPr="007177C9" w:rsidRDefault="00BC2082">
      <w:pPr>
        <w:suppressAutoHyphens w:val="0"/>
        <w:ind w:left="708"/>
        <w:rPr>
          <w:rFonts w:ascii="Univers Next Pro Condensed" w:hAnsi="Univers Next Pro Condensed" w:cs="Times New Roman"/>
          <w:lang w:eastAsia="fr-FR"/>
        </w:rPr>
      </w:pPr>
    </w:p>
    <w:p w14:paraId="1FF12F0C" w14:textId="646F3FB1" w:rsidR="00BC2082" w:rsidRDefault="00BC2082" w:rsidP="00325351">
      <w:pPr>
        <w:suppressAutoHyphens w:val="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 xml:space="preserve">Le présent accord-cadre : </w:t>
      </w:r>
    </w:p>
    <w:p w14:paraId="1AEB447E" w14:textId="77777777" w:rsidR="006C3215" w:rsidRPr="007177C9" w:rsidRDefault="006C3215">
      <w:pPr>
        <w:suppressAutoHyphens w:val="0"/>
        <w:jc w:val="both"/>
        <w:rPr>
          <w:rFonts w:ascii="Univers Next Pro Condensed" w:eastAsia="Calibri" w:hAnsi="Univers Next Pro Condensed" w:cs="Arial"/>
          <w:sz w:val="22"/>
          <w:szCs w:val="22"/>
          <w:lang w:eastAsia="fr-FR"/>
        </w:rPr>
      </w:pPr>
    </w:p>
    <w:p w14:paraId="02A69995" w14:textId="3E7AF088" w:rsidR="00BC2082" w:rsidRDefault="00BC2082" w:rsidP="00325351">
      <w:pPr>
        <w:suppressAutoHyphens w:val="0"/>
        <w:ind w:left="36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fldChar w:fldCharType="begin">
          <w:ffData>
            <w:name w:val="CaseACocher1"/>
            <w:enabled/>
            <w:calcOnExit w:val="0"/>
            <w:checkBox>
              <w:sizeAuto/>
              <w:default w:val="0"/>
            </w:checkBox>
          </w:ffData>
        </w:fldChar>
      </w:r>
      <w:r w:rsidRPr="007177C9">
        <w:rPr>
          <w:rFonts w:ascii="Univers Next Pro Condensed" w:eastAsia="Calibri" w:hAnsi="Univers Next Pro Condensed" w:cs="Arial"/>
          <w:sz w:val="22"/>
          <w:szCs w:val="22"/>
          <w:lang w:eastAsia="fr-FR"/>
        </w:rPr>
        <w:instrText xml:space="preserve"> FORMCHECKBOX </w:instrText>
      </w:r>
      <w:r w:rsidR="00E33674">
        <w:rPr>
          <w:rFonts w:ascii="Univers Next Pro Condensed" w:eastAsia="Calibri" w:hAnsi="Univers Next Pro Condensed" w:cs="Arial"/>
          <w:sz w:val="22"/>
          <w:szCs w:val="22"/>
          <w:lang w:eastAsia="fr-FR"/>
        </w:rPr>
      </w:r>
      <w:r w:rsidR="00E33674">
        <w:rPr>
          <w:rFonts w:ascii="Univers Next Pro Condensed" w:eastAsia="Calibri" w:hAnsi="Univers Next Pro Condensed" w:cs="Arial"/>
          <w:sz w:val="22"/>
          <w:szCs w:val="22"/>
          <w:lang w:eastAsia="fr-FR"/>
        </w:rPr>
        <w:fldChar w:fldCharType="separate"/>
      </w:r>
      <w:r w:rsidRPr="007177C9">
        <w:rPr>
          <w:rFonts w:ascii="Univers Next Pro Condensed" w:eastAsia="Calibri" w:hAnsi="Univers Next Pro Condensed" w:cs="Arial"/>
          <w:sz w:val="22"/>
          <w:szCs w:val="22"/>
          <w:lang w:eastAsia="fr-FR"/>
        </w:rPr>
        <w:fldChar w:fldCharType="end"/>
      </w:r>
      <w:r w:rsidRPr="007177C9">
        <w:rPr>
          <w:rFonts w:ascii="Univers Next Pro Condensed" w:eastAsia="Calibri" w:hAnsi="Univers Next Pro Condensed" w:cs="Arial"/>
          <w:sz w:val="22"/>
          <w:szCs w:val="22"/>
          <w:lang w:eastAsia="fr-FR"/>
        </w:rPr>
        <w:t xml:space="preserve"> </w:t>
      </w:r>
      <w:r w:rsidR="006C3215" w:rsidRPr="007177C9">
        <w:rPr>
          <w:rFonts w:ascii="Univers Next Pro Condensed" w:eastAsia="Calibri" w:hAnsi="Univers Next Pro Condensed" w:cs="Arial"/>
          <w:sz w:val="22"/>
          <w:szCs w:val="22"/>
          <w:lang w:eastAsia="fr-FR"/>
        </w:rPr>
        <w:t xml:space="preserve">a </w:t>
      </w:r>
      <w:r w:rsidRPr="007177C9">
        <w:rPr>
          <w:rFonts w:ascii="Univers Next Pro Condensed" w:eastAsia="Calibri" w:hAnsi="Univers Next Pro Condensed" w:cs="Arial"/>
          <w:sz w:val="22"/>
          <w:szCs w:val="22"/>
          <w:lang w:eastAsia="fr-FR"/>
        </w:rPr>
        <w:t>fait l’objet d’une mise au point jointe en annexe</w:t>
      </w:r>
    </w:p>
    <w:p w14:paraId="1038BFBC" w14:textId="77777777" w:rsidR="006C3215" w:rsidRPr="007177C9" w:rsidRDefault="006C3215">
      <w:pPr>
        <w:suppressAutoHyphens w:val="0"/>
        <w:ind w:left="360"/>
        <w:jc w:val="both"/>
        <w:rPr>
          <w:rFonts w:ascii="Univers Next Pro Condensed" w:eastAsia="Calibri" w:hAnsi="Univers Next Pro Condensed" w:cs="Arial"/>
          <w:sz w:val="22"/>
          <w:szCs w:val="22"/>
          <w:lang w:eastAsia="fr-FR"/>
        </w:rPr>
      </w:pPr>
    </w:p>
    <w:p w14:paraId="4C5EA1C6" w14:textId="348150B3" w:rsidR="00BC2082" w:rsidRPr="007177C9" w:rsidRDefault="00BC2082">
      <w:pPr>
        <w:suppressAutoHyphens w:val="0"/>
        <w:ind w:left="36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fldChar w:fldCharType="begin">
          <w:ffData>
            <w:name w:val="CaseACocher1"/>
            <w:enabled/>
            <w:calcOnExit w:val="0"/>
            <w:checkBox>
              <w:sizeAuto/>
              <w:default w:val="0"/>
            </w:checkBox>
          </w:ffData>
        </w:fldChar>
      </w:r>
      <w:r w:rsidRPr="007177C9">
        <w:rPr>
          <w:rFonts w:ascii="Univers Next Pro Condensed" w:eastAsia="Calibri" w:hAnsi="Univers Next Pro Condensed" w:cs="Arial"/>
          <w:sz w:val="22"/>
          <w:szCs w:val="22"/>
          <w:lang w:eastAsia="fr-FR"/>
        </w:rPr>
        <w:instrText xml:space="preserve"> FORMCHECKBOX </w:instrText>
      </w:r>
      <w:r w:rsidR="00E33674">
        <w:rPr>
          <w:rFonts w:ascii="Univers Next Pro Condensed" w:eastAsia="Calibri" w:hAnsi="Univers Next Pro Condensed" w:cs="Arial"/>
          <w:sz w:val="22"/>
          <w:szCs w:val="22"/>
          <w:lang w:eastAsia="fr-FR"/>
        </w:rPr>
      </w:r>
      <w:r w:rsidR="00E33674">
        <w:rPr>
          <w:rFonts w:ascii="Univers Next Pro Condensed" w:eastAsia="Calibri" w:hAnsi="Univers Next Pro Condensed" w:cs="Arial"/>
          <w:sz w:val="22"/>
          <w:szCs w:val="22"/>
          <w:lang w:eastAsia="fr-FR"/>
        </w:rPr>
        <w:fldChar w:fldCharType="separate"/>
      </w:r>
      <w:r w:rsidRPr="007177C9">
        <w:rPr>
          <w:rFonts w:ascii="Univers Next Pro Condensed" w:eastAsia="Calibri" w:hAnsi="Univers Next Pro Condensed" w:cs="Arial"/>
          <w:sz w:val="22"/>
          <w:szCs w:val="22"/>
          <w:lang w:eastAsia="fr-FR"/>
        </w:rPr>
        <w:fldChar w:fldCharType="end"/>
      </w:r>
      <w:r w:rsidRPr="007177C9">
        <w:rPr>
          <w:rFonts w:ascii="Univers Next Pro Condensed" w:eastAsia="Calibri" w:hAnsi="Univers Next Pro Condensed" w:cs="Arial"/>
          <w:sz w:val="22"/>
          <w:szCs w:val="22"/>
          <w:lang w:eastAsia="fr-FR"/>
        </w:rPr>
        <w:t xml:space="preserve"> </w:t>
      </w:r>
      <w:r w:rsidR="006C3215" w:rsidRPr="007177C9">
        <w:rPr>
          <w:rFonts w:ascii="Univers Next Pro Condensed" w:eastAsia="Calibri" w:hAnsi="Univers Next Pro Condensed" w:cs="Arial"/>
          <w:sz w:val="22"/>
          <w:szCs w:val="22"/>
          <w:lang w:eastAsia="fr-FR"/>
        </w:rPr>
        <w:t xml:space="preserve">n’a </w:t>
      </w:r>
      <w:r w:rsidRPr="007177C9">
        <w:rPr>
          <w:rFonts w:ascii="Univers Next Pro Condensed" w:eastAsia="Calibri" w:hAnsi="Univers Next Pro Condensed" w:cs="Arial"/>
          <w:sz w:val="22"/>
          <w:szCs w:val="22"/>
          <w:lang w:eastAsia="fr-FR"/>
        </w:rPr>
        <w:t>pas fait l’objet d’une mise au point.</w:t>
      </w:r>
    </w:p>
    <w:p w14:paraId="65710F0F" w14:textId="77777777" w:rsidR="00BC2082" w:rsidRPr="007177C9" w:rsidRDefault="00BC2082">
      <w:pPr>
        <w:suppressAutoHyphens w:val="0"/>
        <w:ind w:left="360"/>
        <w:jc w:val="both"/>
        <w:rPr>
          <w:rFonts w:ascii="Univers Next Pro Condensed" w:eastAsia="Calibri" w:hAnsi="Univers Next Pro Condensed" w:cs="Arial"/>
          <w:sz w:val="22"/>
          <w:szCs w:val="22"/>
          <w:lang w:eastAsia="fr-FR"/>
        </w:rPr>
      </w:pPr>
    </w:p>
    <w:p w14:paraId="3D5B9308" w14:textId="727E8EC5" w:rsidR="00BC2082" w:rsidRPr="001B2486" w:rsidRDefault="001B2486" w:rsidP="001B2486">
      <w:pPr>
        <w:pStyle w:val="Titre3"/>
        <w:keepNext w:val="0"/>
        <w:widowControl w:val="0"/>
        <w:tabs>
          <w:tab w:val="clear" w:pos="5103"/>
          <w:tab w:val="clear" w:pos="10065"/>
        </w:tabs>
        <w:suppressAutoHyphens w:val="0"/>
        <w:autoSpaceDE w:val="0"/>
        <w:autoSpaceDN w:val="0"/>
        <w:jc w:val="left"/>
        <w:rPr>
          <w:rFonts w:ascii="Univers Next Pro Condensed" w:eastAsia="Arial" w:hAnsi="Univers Next Pro Condensed"/>
          <w:szCs w:val="22"/>
          <w:lang w:eastAsia="en-US"/>
        </w:rPr>
      </w:pPr>
      <w:bookmarkStart w:id="76" w:name="_Toc520455787"/>
      <w:bookmarkStart w:id="77" w:name="_Toc527111594"/>
      <w:bookmarkStart w:id="78" w:name="_Toc469501644"/>
      <w:bookmarkStart w:id="79" w:name="_Toc215578540"/>
      <w:r w:rsidRPr="001B2486">
        <w:rPr>
          <w:rFonts w:ascii="Univers Next Pro Condensed" w:eastAsia="Arial" w:hAnsi="Univers Next Pro Condensed"/>
          <w:szCs w:val="22"/>
          <w:lang w:eastAsia="en-US"/>
        </w:rPr>
        <w:t xml:space="preserve">7.4 </w:t>
      </w:r>
      <w:r w:rsidR="006C3215" w:rsidRPr="001B2486">
        <w:rPr>
          <w:rFonts w:ascii="Univers Next Pro Condensed" w:eastAsia="Arial" w:hAnsi="Univers Next Pro Condensed"/>
          <w:szCs w:val="22"/>
          <w:lang w:eastAsia="en-US"/>
        </w:rPr>
        <w:t>SIGNATURE DU CENTRE POMPIDOU</w:t>
      </w:r>
      <w:bookmarkEnd w:id="76"/>
      <w:bookmarkEnd w:id="77"/>
      <w:bookmarkEnd w:id="78"/>
      <w:bookmarkEnd w:id="79"/>
    </w:p>
    <w:p w14:paraId="7D2478E9" w14:textId="77777777" w:rsidR="00BC2082" w:rsidRPr="006C3215" w:rsidRDefault="00BC2082">
      <w:pPr>
        <w:suppressAutoHyphens w:val="0"/>
        <w:ind w:left="708"/>
        <w:rPr>
          <w:rFonts w:ascii="Univers Next Pro Condensed" w:hAnsi="Univers Next Pro Condensed" w:cs="Times New Roman"/>
          <w:sz w:val="22"/>
          <w:szCs w:val="22"/>
          <w:lang w:eastAsia="fr-FR"/>
        </w:rPr>
      </w:pPr>
    </w:p>
    <w:p w14:paraId="7B3F8F22" w14:textId="3B3EA411" w:rsidR="00BC2082" w:rsidRPr="007177C9" w:rsidRDefault="00BC2082">
      <w:pPr>
        <w:suppressAutoHyphens w:val="0"/>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Est accepté le présent acte d’engagement.</w:t>
      </w:r>
    </w:p>
    <w:p w14:paraId="5062FB5E" w14:textId="77777777" w:rsidR="00B5664A" w:rsidRPr="007177C9" w:rsidRDefault="00B5664A">
      <w:pPr>
        <w:suppressAutoHyphens w:val="0"/>
        <w:rPr>
          <w:rFonts w:ascii="Univers Next Pro Condensed" w:eastAsia="Calibri" w:hAnsi="Univers Next Pro Condensed" w:cs="Arial"/>
          <w:sz w:val="22"/>
          <w:szCs w:val="22"/>
          <w:lang w:eastAsia="fr-FR"/>
        </w:rPr>
      </w:pPr>
    </w:p>
    <w:p w14:paraId="00523445" w14:textId="77777777" w:rsidR="00F94C18" w:rsidRPr="007177C9" w:rsidRDefault="00BC2082">
      <w:pPr>
        <w:suppressAutoHyphens w:val="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A……………………………………………</w:t>
      </w:r>
      <w:r w:rsidRPr="007177C9">
        <w:rPr>
          <w:rFonts w:ascii="Univers Next Pro Condensed" w:eastAsia="Calibri" w:hAnsi="Univers Next Pro Condensed" w:cs="Arial"/>
          <w:sz w:val="22"/>
          <w:szCs w:val="22"/>
          <w:lang w:eastAsia="fr-FR"/>
        </w:rPr>
        <w:tab/>
      </w:r>
      <w:r w:rsidRPr="007177C9">
        <w:rPr>
          <w:rFonts w:ascii="Univers Next Pro Condensed" w:eastAsia="Calibri" w:hAnsi="Univers Next Pro Condensed" w:cs="Arial"/>
          <w:sz w:val="22"/>
          <w:szCs w:val="22"/>
          <w:lang w:eastAsia="fr-FR"/>
        </w:rPr>
        <w:tab/>
      </w:r>
      <w:r w:rsidRPr="007177C9">
        <w:rPr>
          <w:rFonts w:ascii="Univers Next Pro Condensed" w:eastAsia="Calibri" w:hAnsi="Univers Next Pro Condensed" w:cs="Arial"/>
          <w:sz w:val="22"/>
          <w:szCs w:val="22"/>
          <w:lang w:eastAsia="fr-FR"/>
        </w:rPr>
        <w:tab/>
      </w:r>
    </w:p>
    <w:p w14:paraId="6CABFCDA" w14:textId="77777777" w:rsidR="00BC2082" w:rsidRPr="007177C9" w:rsidRDefault="00BC2082">
      <w:pPr>
        <w:suppressAutoHyphens w:val="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Le …………………………………………………………….</w:t>
      </w:r>
    </w:p>
    <w:p w14:paraId="1D102378" w14:textId="77777777" w:rsidR="00BC2082" w:rsidRPr="007177C9" w:rsidRDefault="00BC2082">
      <w:pPr>
        <w:suppressAutoHyphens w:val="0"/>
        <w:ind w:left="3420"/>
        <w:jc w:val="both"/>
        <w:rPr>
          <w:rFonts w:ascii="Univers Next Pro Condensed" w:eastAsia="Calibri" w:hAnsi="Univers Next Pro Condensed" w:cs="Arial"/>
          <w:sz w:val="22"/>
          <w:szCs w:val="22"/>
          <w:lang w:eastAsia="fr-FR"/>
        </w:rPr>
      </w:pPr>
    </w:p>
    <w:p w14:paraId="0F2D8697" w14:textId="77777777" w:rsidR="00136243" w:rsidRPr="007177C9" w:rsidRDefault="00136243">
      <w:pPr>
        <w:suppressAutoHyphens w:val="0"/>
        <w:ind w:left="3420"/>
        <w:jc w:val="both"/>
        <w:rPr>
          <w:rFonts w:ascii="Univers Next Pro Condensed" w:eastAsia="Calibri" w:hAnsi="Univers Next Pro Condensed" w:cs="Arial"/>
          <w:sz w:val="22"/>
          <w:szCs w:val="22"/>
          <w:lang w:eastAsia="fr-FR"/>
        </w:rPr>
      </w:pPr>
    </w:p>
    <w:p w14:paraId="2A0441F4" w14:textId="6988EFEA" w:rsidR="00BC2082" w:rsidRPr="007177C9" w:rsidRDefault="00BC2082" w:rsidP="00F5397E">
      <w:pPr>
        <w:suppressAutoHyphens w:val="0"/>
        <w:ind w:left="342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Pour le Centre Pompidou,</w:t>
      </w:r>
    </w:p>
    <w:p w14:paraId="0062FF8B" w14:textId="77777777" w:rsidR="00BC2082" w:rsidRPr="007177C9" w:rsidRDefault="00BC2082">
      <w:pPr>
        <w:suppressAutoHyphens w:val="0"/>
        <w:ind w:left="3420"/>
        <w:jc w:val="both"/>
        <w:rPr>
          <w:rFonts w:ascii="Univers Next Pro Condensed" w:eastAsia="Calibri" w:hAnsi="Univers Next Pro Condensed" w:cs="Arial"/>
          <w:sz w:val="22"/>
          <w:szCs w:val="22"/>
          <w:lang w:eastAsia="fr-FR"/>
        </w:rPr>
      </w:pPr>
    </w:p>
    <w:p w14:paraId="70F21910" w14:textId="77777777" w:rsidR="00BC2082" w:rsidRPr="007177C9" w:rsidRDefault="00BC2082">
      <w:pPr>
        <w:suppressAutoHyphens w:val="0"/>
        <w:ind w:left="3420"/>
        <w:jc w:val="both"/>
        <w:rPr>
          <w:rFonts w:ascii="Univers Next Pro Condensed" w:eastAsia="Calibri" w:hAnsi="Univers Next Pro Condensed" w:cs="Arial"/>
          <w:sz w:val="22"/>
          <w:szCs w:val="22"/>
          <w:lang w:eastAsia="fr-FR"/>
        </w:rPr>
      </w:pPr>
    </w:p>
    <w:p w14:paraId="12B8630B" w14:textId="77777777" w:rsidR="00BC2082" w:rsidRPr="007177C9" w:rsidRDefault="00BC2082">
      <w:pPr>
        <w:suppressAutoHyphens w:val="0"/>
        <w:ind w:left="3420"/>
        <w:jc w:val="both"/>
        <w:rPr>
          <w:rFonts w:ascii="Univers Next Pro Condensed" w:eastAsia="Calibri" w:hAnsi="Univers Next Pro Condensed" w:cs="Arial"/>
          <w:sz w:val="22"/>
          <w:szCs w:val="22"/>
          <w:lang w:eastAsia="fr-FR"/>
        </w:rPr>
      </w:pPr>
      <w:r w:rsidRPr="007177C9">
        <w:rPr>
          <w:rFonts w:ascii="Univers Next Pro Condensed" w:eastAsia="Calibri" w:hAnsi="Univers Next Pro Condensed" w:cs="Arial"/>
          <w:sz w:val="22"/>
          <w:szCs w:val="22"/>
          <w:lang w:eastAsia="fr-FR"/>
        </w:rPr>
        <w:t>Le représentant du pouvoir adjudicateur</w:t>
      </w:r>
    </w:p>
    <w:p w14:paraId="46BC51F8" w14:textId="77777777" w:rsidR="00135657" w:rsidRPr="007177C9" w:rsidRDefault="00135657">
      <w:pPr>
        <w:tabs>
          <w:tab w:val="left" w:pos="851"/>
        </w:tabs>
        <w:jc w:val="both"/>
        <w:rPr>
          <w:rFonts w:ascii="Univers Next Pro Condensed" w:hAnsi="Univers Next Pro Condensed"/>
        </w:rPr>
      </w:pPr>
    </w:p>
    <w:p w14:paraId="41A1810B" w14:textId="77777777" w:rsidR="009B1CD0" w:rsidRPr="007177C9" w:rsidRDefault="009B1CD0">
      <w:pPr>
        <w:tabs>
          <w:tab w:val="left" w:pos="851"/>
        </w:tabs>
        <w:jc w:val="both"/>
        <w:rPr>
          <w:rFonts w:ascii="Univers Next Pro Condensed" w:hAnsi="Univers Next Pro Condensed"/>
        </w:rPr>
      </w:pPr>
    </w:p>
    <w:p w14:paraId="6BE056B0" w14:textId="77777777" w:rsidR="009A2F58" w:rsidRPr="007177C9" w:rsidRDefault="00135657" w:rsidP="00D174DF">
      <w:pPr>
        <w:pStyle w:val="Titre1"/>
        <w:keepNext w:val="0"/>
        <w:pBdr>
          <w:top w:val="single" w:sz="4" w:space="1" w:color="auto"/>
          <w:left w:val="single" w:sz="4" w:space="4" w:color="auto"/>
          <w:bottom w:val="single" w:sz="4" w:space="1" w:color="auto"/>
          <w:right w:val="single" w:sz="4" w:space="4" w:color="auto"/>
        </w:pBdr>
        <w:jc w:val="center"/>
        <w:rPr>
          <w:rFonts w:ascii="Univers Next Pro Condensed" w:hAnsi="Univers Next Pro Condensed"/>
          <w:caps/>
          <w:sz w:val="28"/>
          <w:lang w:eastAsia="fr-FR"/>
        </w:rPr>
      </w:pPr>
      <w:r w:rsidRPr="007177C9">
        <w:rPr>
          <w:rFonts w:ascii="Univers Next Pro Condensed" w:hAnsi="Univers Next Pro Condensed"/>
        </w:rPr>
        <w:br w:type="page"/>
      </w:r>
      <w:bookmarkStart w:id="80" w:name="_Toc520108527"/>
      <w:bookmarkStart w:id="81" w:name="_Toc215578541"/>
      <w:r w:rsidR="009A2F58" w:rsidRPr="007177C9">
        <w:rPr>
          <w:rFonts w:ascii="Univers Next Pro Condensed" w:hAnsi="Univers Next Pro Condensed"/>
          <w:caps/>
          <w:sz w:val="28"/>
          <w:lang w:eastAsia="fr-FR"/>
        </w:rPr>
        <w:lastRenderedPageBreak/>
        <w:t>CADRE DE NANTISSEMENT OU DE CESSION DE CREANCE</w:t>
      </w:r>
      <w:bookmarkEnd w:id="80"/>
      <w:r w:rsidR="00F94C18" w:rsidRPr="007177C9">
        <w:rPr>
          <w:rStyle w:val="Appelnotedebasdep"/>
          <w:rFonts w:ascii="Univers Next Pro Condensed" w:hAnsi="Univers Next Pro Condensed"/>
          <w:caps/>
          <w:sz w:val="28"/>
          <w:szCs w:val="28"/>
        </w:rPr>
        <w:footnoteReference w:id="3"/>
      </w:r>
      <w:bookmarkEnd w:id="81"/>
    </w:p>
    <w:p w14:paraId="186A9A06" w14:textId="77777777" w:rsidR="00136243" w:rsidRPr="007177C9" w:rsidRDefault="00136243">
      <w:pPr>
        <w:rPr>
          <w:rFonts w:ascii="Univers Next Pro Condensed" w:hAnsi="Univers Next Pro Condensed"/>
          <w:lang w:eastAsia="fr-FR"/>
        </w:rPr>
      </w:pPr>
    </w:p>
    <w:p w14:paraId="4CA383DD" w14:textId="77777777" w:rsidR="009A2F58" w:rsidRPr="007177C9" w:rsidRDefault="009A2F58">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La présente copie certifiée conforme à l’original est délivrée en exemplaire unique pour être remise à l’établissement de crédit en cas de cession ou de nantissement de créance consenti conformément au code monétaire et financier en ce qui concerne</w:t>
      </w:r>
      <w:r w:rsidRPr="007177C9">
        <w:rPr>
          <w:rFonts w:ascii="Univers Next Pro Condensed" w:hAnsi="Univers Next Pro Condensed" w:cs="Times New Roman"/>
          <w:sz w:val="22"/>
          <w:szCs w:val="22"/>
          <w:vertAlign w:val="superscript"/>
          <w:lang w:eastAsia="fr-FR"/>
        </w:rPr>
        <w:footnoteReference w:id="4"/>
      </w:r>
      <w:r w:rsidRPr="007177C9">
        <w:rPr>
          <w:rFonts w:ascii="Univers Next Pro Condensed" w:hAnsi="Univers Next Pro Condensed" w:cs="Times New Roman"/>
          <w:sz w:val="22"/>
          <w:szCs w:val="22"/>
          <w:lang w:eastAsia="fr-FR"/>
        </w:rPr>
        <w:t xml:space="preserve"> : </w:t>
      </w:r>
    </w:p>
    <w:p w14:paraId="3EF1A0CB" w14:textId="36287A9C" w:rsidR="009A2F58" w:rsidRPr="007177C9" w:rsidRDefault="009A2F58" w:rsidP="00D174DF">
      <w:pPr>
        <w:suppressAutoHyphens w:val="0"/>
        <w:ind w:left="567"/>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w:t>
      </w:r>
      <w:r w:rsidR="006C3215" w:rsidRPr="007177C9">
        <w:rPr>
          <w:rFonts w:ascii="Univers Next Pro Condensed" w:hAnsi="Univers Next Pro Condensed" w:cs="Times New Roman"/>
          <w:sz w:val="22"/>
          <w:szCs w:val="22"/>
          <w:lang w:eastAsia="fr-FR"/>
        </w:rPr>
        <w:t xml:space="preserve">la </w:t>
      </w:r>
      <w:r w:rsidRPr="007177C9">
        <w:rPr>
          <w:rFonts w:ascii="Univers Next Pro Condensed" w:hAnsi="Univers Next Pro Condensed" w:cs="Times New Roman"/>
          <w:sz w:val="22"/>
          <w:szCs w:val="22"/>
          <w:lang w:eastAsia="fr-FR"/>
        </w:rPr>
        <w:t xml:space="preserve">totalité du montant </w:t>
      </w:r>
      <w:r w:rsidR="00F94C18" w:rsidRPr="007177C9">
        <w:rPr>
          <w:rFonts w:ascii="Univers Next Pro Condensed" w:hAnsi="Univers Next Pro Condensed" w:cs="Times New Roman"/>
          <w:sz w:val="22"/>
          <w:szCs w:val="22"/>
          <w:lang w:eastAsia="fr-FR"/>
        </w:rPr>
        <w:t xml:space="preserve">de la partie A forfaitaire </w:t>
      </w:r>
      <w:r w:rsidRPr="007177C9">
        <w:rPr>
          <w:rFonts w:ascii="Univers Next Pro Condensed" w:hAnsi="Univers Next Pro Condensed" w:cs="Times New Roman"/>
          <w:sz w:val="22"/>
          <w:szCs w:val="22"/>
          <w:lang w:eastAsia="fr-FR"/>
        </w:rPr>
        <w:t>fixé par le marché ;</w:t>
      </w:r>
    </w:p>
    <w:p w14:paraId="56B26C7A" w14:textId="36258540" w:rsidR="009A2F58" w:rsidRPr="007177C9" w:rsidRDefault="009A2F58" w:rsidP="00D174DF">
      <w:pPr>
        <w:suppressAutoHyphens w:val="0"/>
        <w:ind w:left="567"/>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w:t>
      </w:r>
      <w:proofErr w:type="gramStart"/>
      <w:r w:rsidR="006C3215" w:rsidRPr="007177C9">
        <w:rPr>
          <w:rFonts w:ascii="Univers Next Pro Condensed" w:hAnsi="Univers Next Pro Condensed" w:cs="Times New Roman"/>
          <w:sz w:val="22"/>
          <w:szCs w:val="22"/>
          <w:lang w:eastAsia="fr-FR"/>
        </w:rPr>
        <w:t>la</w:t>
      </w:r>
      <w:proofErr w:type="gramEnd"/>
      <w:r w:rsidR="006C3215" w:rsidRPr="007177C9">
        <w:rPr>
          <w:rFonts w:ascii="Univers Next Pro Condensed" w:hAnsi="Univers Next Pro Condensed" w:cs="Times New Roman"/>
          <w:sz w:val="22"/>
          <w:szCs w:val="22"/>
          <w:lang w:eastAsia="fr-FR"/>
        </w:rPr>
        <w:t xml:space="preserve"> </w:t>
      </w:r>
      <w:r w:rsidRPr="007177C9">
        <w:rPr>
          <w:rFonts w:ascii="Univers Next Pro Condensed" w:hAnsi="Univers Next Pro Condensed" w:cs="Times New Roman"/>
          <w:sz w:val="22"/>
          <w:szCs w:val="22"/>
          <w:lang w:eastAsia="fr-FR"/>
        </w:rPr>
        <w:t>totalité du montant correspondant aux bons de commande émis par le Centre Pompidou au titre du présent marché</w:t>
      </w:r>
      <w:r w:rsidR="00F94C18" w:rsidRPr="007177C9">
        <w:rPr>
          <w:rFonts w:ascii="Univers Next Pro Condensed" w:hAnsi="Univers Next Pro Condensed" w:cs="Times New Roman"/>
          <w:sz w:val="22"/>
          <w:szCs w:val="22"/>
          <w:lang w:eastAsia="fr-FR"/>
        </w:rPr>
        <w:t xml:space="preserve"> fixé à :……………………………………………….</w:t>
      </w:r>
      <w:r w:rsidRPr="007177C9">
        <w:rPr>
          <w:rFonts w:ascii="Univers Next Pro Condensed" w:hAnsi="Univers Next Pro Condensed" w:cs="Times New Roman"/>
          <w:sz w:val="22"/>
          <w:szCs w:val="22"/>
          <w:lang w:eastAsia="fr-FR"/>
        </w:rPr>
        <w:t>.</w:t>
      </w:r>
    </w:p>
    <w:p w14:paraId="771E1B96" w14:textId="1FE97E45" w:rsidR="009A2F58" w:rsidRPr="007177C9" w:rsidRDefault="009A2F58" w:rsidP="00D174DF">
      <w:pPr>
        <w:suppressAutoHyphens w:val="0"/>
        <w:ind w:left="567"/>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w:t>
      </w:r>
      <w:r w:rsidR="006C3215" w:rsidRPr="007177C9">
        <w:rPr>
          <w:rFonts w:ascii="Univers Next Pro Condensed" w:hAnsi="Univers Next Pro Condensed" w:cs="Times New Roman"/>
          <w:sz w:val="22"/>
          <w:szCs w:val="22"/>
          <w:lang w:eastAsia="fr-FR"/>
        </w:rPr>
        <w:t xml:space="preserve">la </w:t>
      </w:r>
      <w:r w:rsidRPr="007177C9">
        <w:rPr>
          <w:rFonts w:ascii="Univers Next Pro Condensed" w:hAnsi="Univers Next Pro Condensed" w:cs="Times New Roman"/>
          <w:sz w:val="22"/>
          <w:szCs w:val="22"/>
          <w:lang w:eastAsia="fr-FR"/>
        </w:rPr>
        <w:t>partie que le titulaire n’envisage pas de confier à des sous-traitants bénéficiant du paiement direct est de (indiquer le montant en chiffres et en lettres) : …………………………………………………</w:t>
      </w:r>
    </w:p>
    <w:p w14:paraId="59153A2F" w14:textId="5B9DEF7C" w:rsidR="009A2F58" w:rsidRPr="007177C9" w:rsidRDefault="009A2F58" w:rsidP="00D174DF">
      <w:pPr>
        <w:suppressAutoHyphens w:val="0"/>
        <w:ind w:left="567"/>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w:t>
      </w:r>
    </w:p>
    <w:p w14:paraId="4D108A13" w14:textId="77777777" w:rsidR="0044233A" w:rsidRDefault="0044233A" w:rsidP="00325351">
      <w:pPr>
        <w:suppressAutoHyphens w:val="0"/>
        <w:jc w:val="both"/>
        <w:rPr>
          <w:rFonts w:ascii="Univers Next Pro Condensed" w:hAnsi="Univers Next Pro Condensed" w:cs="Times New Roman"/>
          <w:sz w:val="22"/>
          <w:szCs w:val="22"/>
          <w:lang w:eastAsia="fr-FR"/>
        </w:rPr>
      </w:pPr>
    </w:p>
    <w:p w14:paraId="1E65FE1C" w14:textId="54F960C1" w:rsidR="009A2F58" w:rsidRPr="007177C9" w:rsidRDefault="009A2F58">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La partie des prestations devant être exécutées par ……………………………………… en qualité de</w:t>
      </w:r>
      <w:r w:rsidRPr="007177C9">
        <w:rPr>
          <w:rFonts w:ascii="Univers Next Pro Condensed" w:hAnsi="Univers Next Pro Condensed" w:cs="Times New Roman"/>
          <w:sz w:val="22"/>
          <w:szCs w:val="22"/>
          <w:vertAlign w:val="superscript"/>
          <w:lang w:eastAsia="fr-FR"/>
        </w:rPr>
        <w:footnoteReference w:id="5"/>
      </w:r>
      <w:r w:rsidRPr="007177C9">
        <w:rPr>
          <w:rFonts w:ascii="Univers Next Pro Condensed" w:hAnsi="Univers Next Pro Condensed" w:cs="Times New Roman"/>
          <w:sz w:val="22"/>
          <w:szCs w:val="22"/>
          <w:lang w:eastAsia="fr-FR"/>
        </w:rPr>
        <w:t> :</w:t>
      </w:r>
    </w:p>
    <w:p w14:paraId="49D23444" w14:textId="77777777" w:rsidR="009A2F58" w:rsidRPr="007177C9" w:rsidRDefault="009A2F58">
      <w:pPr>
        <w:suppressAutoHyphens w:val="0"/>
        <w:ind w:left="54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Membre du groupement d’entreprises titulaire du marché</w:t>
      </w:r>
    </w:p>
    <w:p w14:paraId="367BCD29" w14:textId="7B6EF0A5" w:rsidR="009A2F58" w:rsidRPr="007177C9" w:rsidRDefault="009A2F58" w:rsidP="00D174DF">
      <w:pPr>
        <w:suppressAutoHyphens w:val="0"/>
        <w:ind w:left="54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fldChar w:fldCharType="begin">
          <w:ffData>
            <w:name w:val="CaseACocher1"/>
            <w:enabled/>
            <w:calcOnExit w:val="0"/>
            <w:checkBox>
              <w:sizeAuto/>
              <w:default w:val="0"/>
            </w:checkBox>
          </w:ffData>
        </w:fldChar>
      </w:r>
      <w:r w:rsidRPr="007177C9">
        <w:rPr>
          <w:rFonts w:ascii="Univers Next Pro Condensed" w:hAnsi="Univers Next Pro Condensed" w:cs="Times New Roman"/>
          <w:sz w:val="22"/>
          <w:szCs w:val="22"/>
          <w:lang w:eastAsia="fr-FR"/>
        </w:rPr>
        <w:instrText xml:space="preserve"> FORMCHECKBOX </w:instrText>
      </w:r>
      <w:r w:rsidR="00E33674">
        <w:rPr>
          <w:rFonts w:ascii="Univers Next Pro Condensed" w:hAnsi="Univers Next Pro Condensed" w:cs="Times New Roman"/>
          <w:sz w:val="22"/>
          <w:szCs w:val="22"/>
          <w:lang w:eastAsia="fr-FR"/>
        </w:rPr>
      </w:r>
      <w:r w:rsidR="00E33674">
        <w:rPr>
          <w:rFonts w:ascii="Univers Next Pro Condensed" w:hAnsi="Univers Next Pro Condensed" w:cs="Times New Roman"/>
          <w:sz w:val="22"/>
          <w:szCs w:val="22"/>
          <w:lang w:eastAsia="fr-FR"/>
        </w:rPr>
        <w:fldChar w:fldCharType="separate"/>
      </w:r>
      <w:r w:rsidRPr="007177C9">
        <w:rPr>
          <w:rFonts w:ascii="Univers Next Pro Condensed" w:hAnsi="Univers Next Pro Condensed" w:cs="Times New Roman"/>
          <w:sz w:val="22"/>
          <w:szCs w:val="22"/>
          <w:lang w:eastAsia="fr-FR"/>
        </w:rPr>
        <w:fldChar w:fldCharType="end"/>
      </w:r>
      <w:r w:rsidRPr="007177C9">
        <w:rPr>
          <w:rFonts w:ascii="Univers Next Pro Condensed" w:hAnsi="Univers Next Pro Condensed" w:cs="Times New Roman"/>
          <w:sz w:val="22"/>
          <w:szCs w:val="22"/>
          <w:lang w:eastAsia="fr-FR"/>
        </w:rPr>
        <w:t xml:space="preserve"> Sous-traitant présenté dans l’offre est égale à (indiquer le montant en chiffres et en lettres) : </w:t>
      </w:r>
      <w:r w:rsidR="0044233A">
        <w:rPr>
          <w:rFonts w:ascii="Univers Next Pro Condensed" w:hAnsi="Univers Next Pro Condensed" w:cs="Times New Roman"/>
          <w:sz w:val="22"/>
          <w:szCs w:val="22"/>
          <w:lang w:eastAsia="fr-FR"/>
        </w:rPr>
        <w:t>………………………………………………………………………………………………</w:t>
      </w:r>
      <w:proofErr w:type="gramStart"/>
      <w:r w:rsidR="0044233A">
        <w:rPr>
          <w:rFonts w:ascii="Univers Next Pro Condensed" w:hAnsi="Univers Next Pro Condensed" w:cs="Times New Roman"/>
          <w:sz w:val="22"/>
          <w:szCs w:val="22"/>
          <w:lang w:eastAsia="fr-FR"/>
        </w:rPr>
        <w:t>…….</w:t>
      </w:r>
      <w:proofErr w:type="gramEnd"/>
      <w:r w:rsidR="0044233A">
        <w:rPr>
          <w:rFonts w:ascii="Univers Next Pro Condensed" w:hAnsi="Univers Next Pro Condensed" w:cs="Times New Roman"/>
          <w:sz w:val="22"/>
          <w:szCs w:val="22"/>
          <w:lang w:eastAsia="fr-FR"/>
        </w:rPr>
        <w:t>.</w:t>
      </w:r>
    </w:p>
    <w:p w14:paraId="467A7AA8" w14:textId="77777777" w:rsidR="009A2F58" w:rsidRPr="007177C9" w:rsidRDefault="009A2F58">
      <w:pPr>
        <w:suppressAutoHyphens w:val="0"/>
        <w:jc w:val="both"/>
        <w:rPr>
          <w:rFonts w:ascii="Univers Next Pro Condensed" w:hAnsi="Univers Next Pro Condensed" w:cs="Times New Roman"/>
          <w:sz w:val="22"/>
          <w:szCs w:val="22"/>
          <w:lang w:eastAsia="fr-FR"/>
        </w:rPr>
      </w:pPr>
    </w:p>
    <w:p w14:paraId="63C053EC" w14:textId="77777777" w:rsidR="009A2F58" w:rsidRPr="007177C9" w:rsidRDefault="009A2F58">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A ………………………………………</w:t>
      </w:r>
    </w:p>
    <w:p w14:paraId="64607D38" w14:textId="77777777" w:rsidR="009A2F58" w:rsidRPr="007177C9" w:rsidRDefault="009A2F58">
      <w:pPr>
        <w:suppressAutoHyphens w:val="0"/>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Le ………………………………………</w:t>
      </w:r>
    </w:p>
    <w:p w14:paraId="64B0AA2E" w14:textId="77777777" w:rsidR="009A2F58" w:rsidRPr="007177C9" w:rsidRDefault="009A2F58">
      <w:pPr>
        <w:suppressAutoHyphens w:val="0"/>
        <w:jc w:val="both"/>
        <w:rPr>
          <w:rFonts w:ascii="Univers Next Pro Condensed" w:hAnsi="Univers Next Pro Condensed" w:cs="Times New Roman"/>
          <w:sz w:val="22"/>
          <w:szCs w:val="22"/>
          <w:lang w:eastAsia="fr-FR"/>
        </w:rPr>
      </w:pPr>
    </w:p>
    <w:p w14:paraId="687D8292" w14:textId="77777777" w:rsidR="009A2F58" w:rsidRPr="007177C9" w:rsidRDefault="009A2F58">
      <w:pPr>
        <w:suppressAutoHyphens w:val="0"/>
        <w:ind w:left="4248"/>
        <w:jc w:val="both"/>
        <w:rPr>
          <w:rFonts w:ascii="Univers Next Pro Condensed" w:hAnsi="Univers Next Pro Condensed" w:cs="Times New Roman"/>
          <w:sz w:val="22"/>
          <w:szCs w:val="22"/>
          <w:lang w:eastAsia="fr-FR"/>
        </w:rPr>
      </w:pPr>
      <w:r w:rsidRPr="007177C9">
        <w:rPr>
          <w:rFonts w:ascii="Univers Next Pro Condensed" w:hAnsi="Univers Next Pro Condensed" w:cs="Times New Roman"/>
          <w:sz w:val="22"/>
          <w:szCs w:val="22"/>
          <w:lang w:eastAsia="fr-FR"/>
        </w:rPr>
        <w:t>Pour le Centre Pompidou, le représentant du pouvoir adjudicateur :</w:t>
      </w:r>
    </w:p>
    <w:p w14:paraId="32070F67" w14:textId="77777777" w:rsidR="00136243" w:rsidRPr="007177C9" w:rsidRDefault="00136243">
      <w:pPr>
        <w:suppressAutoHyphens w:val="0"/>
        <w:jc w:val="both"/>
        <w:rPr>
          <w:rFonts w:ascii="Univers Next Pro Condensed" w:hAnsi="Univers Next Pro Condensed" w:cs="Times New Roman"/>
          <w:lang w:eastAsia="fr-FR"/>
        </w:rPr>
      </w:pPr>
    </w:p>
    <w:p w14:paraId="53E6BFA1" w14:textId="0641C745" w:rsidR="00B5664A" w:rsidRDefault="00B5664A" w:rsidP="00325351">
      <w:pPr>
        <w:suppressAutoHyphens w:val="0"/>
        <w:jc w:val="both"/>
        <w:rPr>
          <w:rFonts w:ascii="Univers Next Pro Condensed" w:hAnsi="Univers Next Pro Condensed" w:cs="Times New Roman"/>
          <w:lang w:eastAsia="fr-FR"/>
        </w:rPr>
      </w:pPr>
    </w:p>
    <w:p w14:paraId="24865FCF" w14:textId="52165573" w:rsidR="0044233A" w:rsidRDefault="0044233A" w:rsidP="00325351">
      <w:pPr>
        <w:suppressAutoHyphens w:val="0"/>
        <w:jc w:val="both"/>
        <w:rPr>
          <w:rFonts w:ascii="Univers Next Pro Condensed" w:hAnsi="Univers Next Pro Condensed" w:cs="Times New Roman"/>
          <w:lang w:eastAsia="fr-FR"/>
        </w:rPr>
      </w:pPr>
    </w:p>
    <w:p w14:paraId="3DD90108" w14:textId="49096B18" w:rsidR="0044233A" w:rsidRDefault="0044233A" w:rsidP="00325351">
      <w:pPr>
        <w:suppressAutoHyphens w:val="0"/>
        <w:jc w:val="both"/>
        <w:rPr>
          <w:rFonts w:ascii="Univers Next Pro Condensed" w:hAnsi="Univers Next Pro Condensed" w:cs="Times New Roman"/>
          <w:lang w:eastAsia="fr-FR"/>
        </w:rPr>
      </w:pPr>
    </w:p>
    <w:p w14:paraId="095E53BC" w14:textId="02BF08E0" w:rsidR="0044233A" w:rsidRDefault="0044233A" w:rsidP="00325351">
      <w:pPr>
        <w:suppressAutoHyphens w:val="0"/>
        <w:jc w:val="both"/>
        <w:rPr>
          <w:rFonts w:ascii="Univers Next Pro Condensed" w:hAnsi="Univers Next Pro Condensed" w:cs="Times New Roman"/>
          <w:lang w:eastAsia="fr-FR"/>
        </w:rPr>
      </w:pPr>
    </w:p>
    <w:p w14:paraId="75C427FA" w14:textId="013EA148" w:rsidR="0044233A" w:rsidRDefault="0044233A" w:rsidP="00325351">
      <w:pPr>
        <w:suppressAutoHyphens w:val="0"/>
        <w:jc w:val="both"/>
        <w:rPr>
          <w:rFonts w:ascii="Univers Next Pro Condensed" w:hAnsi="Univers Next Pro Condensed" w:cs="Times New Roman"/>
          <w:lang w:eastAsia="fr-FR"/>
        </w:rPr>
      </w:pPr>
    </w:p>
    <w:p w14:paraId="5ABDEA25" w14:textId="42CC86FA" w:rsidR="0044233A" w:rsidRDefault="0044233A" w:rsidP="00325351">
      <w:pPr>
        <w:suppressAutoHyphens w:val="0"/>
        <w:jc w:val="both"/>
        <w:rPr>
          <w:rFonts w:ascii="Univers Next Pro Condensed" w:hAnsi="Univers Next Pro Condensed" w:cs="Times New Roman"/>
          <w:lang w:eastAsia="fr-FR"/>
        </w:rPr>
      </w:pPr>
    </w:p>
    <w:p w14:paraId="3B62FB96" w14:textId="5F5A905E" w:rsidR="0044233A" w:rsidRDefault="0044233A" w:rsidP="00325351">
      <w:pPr>
        <w:suppressAutoHyphens w:val="0"/>
        <w:jc w:val="both"/>
        <w:rPr>
          <w:rFonts w:ascii="Univers Next Pro Condensed" w:hAnsi="Univers Next Pro Condensed" w:cs="Times New Roman"/>
          <w:lang w:eastAsia="fr-FR"/>
        </w:rPr>
      </w:pPr>
    </w:p>
    <w:p w14:paraId="30614F0D" w14:textId="20226497" w:rsidR="0044233A" w:rsidRDefault="0044233A" w:rsidP="00325351">
      <w:pPr>
        <w:suppressAutoHyphens w:val="0"/>
        <w:jc w:val="both"/>
        <w:rPr>
          <w:rFonts w:ascii="Univers Next Pro Condensed" w:hAnsi="Univers Next Pro Condensed" w:cs="Times New Roman"/>
          <w:lang w:eastAsia="fr-FR"/>
        </w:rPr>
      </w:pPr>
    </w:p>
    <w:p w14:paraId="6279B78A" w14:textId="72831C4B" w:rsidR="0044233A" w:rsidRDefault="0044233A" w:rsidP="00325351">
      <w:pPr>
        <w:suppressAutoHyphens w:val="0"/>
        <w:jc w:val="both"/>
        <w:rPr>
          <w:rFonts w:ascii="Univers Next Pro Condensed" w:hAnsi="Univers Next Pro Condensed" w:cs="Times New Roman"/>
          <w:lang w:eastAsia="fr-FR"/>
        </w:rPr>
      </w:pPr>
    </w:p>
    <w:p w14:paraId="2AE1706B" w14:textId="25A2866C" w:rsidR="0044233A" w:rsidRDefault="0044233A" w:rsidP="00325351">
      <w:pPr>
        <w:suppressAutoHyphens w:val="0"/>
        <w:jc w:val="both"/>
        <w:rPr>
          <w:rFonts w:ascii="Univers Next Pro Condensed" w:hAnsi="Univers Next Pro Condensed" w:cs="Times New Roman"/>
          <w:lang w:eastAsia="fr-FR"/>
        </w:rPr>
      </w:pPr>
    </w:p>
    <w:p w14:paraId="670BB6FF" w14:textId="477845B4" w:rsidR="0044233A" w:rsidRDefault="0044233A" w:rsidP="00325351">
      <w:pPr>
        <w:suppressAutoHyphens w:val="0"/>
        <w:jc w:val="both"/>
        <w:rPr>
          <w:rFonts w:ascii="Univers Next Pro Condensed" w:hAnsi="Univers Next Pro Condensed" w:cs="Times New Roman"/>
          <w:lang w:eastAsia="fr-FR"/>
        </w:rPr>
      </w:pPr>
    </w:p>
    <w:p w14:paraId="6C16E7E6" w14:textId="45CB56C5" w:rsidR="0044233A" w:rsidRDefault="0044233A" w:rsidP="00325351">
      <w:pPr>
        <w:suppressAutoHyphens w:val="0"/>
        <w:jc w:val="both"/>
        <w:rPr>
          <w:rFonts w:ascii="Univers Next Pro Condensed" w:hAnsi="Univers Next Pro Condensed" w:cs="Times New Roman"/>
          <w:lang w:eastAsia="fr-FR"/>
        </w:rPr>
      </w:pPr>
    </w:p>
    <w:p w14:paraId="24CC92EB" w14:textId="572D028F" w:rsidR="0044233A" w:rsidRDefault="0044233A" w:rsidP="00325351">
      <w:pPr>
        <w:suppressAutoHyphens w:val="0"/>
        <w:jc w:val="both"/>
        <w:rPr>
          <w:rFonts w:ascii="Univers Next Pro Condensed" w:hAnsi="Univers Next Pro Condensed" w:cs="Times New Roman"/>
          <w:lang w:eastAsia="fr-FR"/>
        </w:rPr>
      </w:pPr>
    </w:p>
    <w:p w14:paraId="74C802D6" w14:textId="3821B23F" w:rsidR="0044233A" w:rsidRDefault="0044233A" w:rsidP="00325351">
      <w:pPr>
        <w:suppressAutoHyphens w:val="0"/>
        <w:jc w:val="both"/>
        <w:rPr>
          <w:rFonts w:ascii="Univers Next Pro Condensed" w:hAnsi="Univers Next Pro Condensed" w:cs="Times New Roman"/>
          <w:lang w:eastAsia="fr-FR"/>
        </w:rPr>
      </w:pPr>
    </w:p>
    <w:p w14:paraId="7FBFE0F1" w14:textId="7F257761" w:rsidR="0044233A" w:rsidRDefault="0044233A" w:rsidP="00325351">
      <w:pPr>
        <w:suppressAutoHyphens w:val="0"/>
        <w:jc w:val="both"/>
        <w:rPr>
          <w:rFonts w:ascii="Univers Next Pro Condensed" w:hAnsi="Univers Next Pro Condensed" w:cs="Times New Roman"/>
          <w:lang w:eastAsia="fr-FR"/>
        </w:rPr>
      </w:pPr>
    </w:p>
    <w:p w14:paraId="5B61D1ED" w14:textId="52BF5D85" w:rsidR="0044233A" w:rsidRDefault="0044233A" w:rsidP="00325351">
      <w:pPr>
        <w:suppressAutoHyphens w:val="0"/>
        <w:jc w:val="both"/>
        <w:rPr>
          <w:rFonts w:ascii="Univers Next Pro Condensed" w:hAnsi="Univers Next Pro Condensed" w:cs="Times New Roman"/>
          <w:lang w:eastAsia="fr-FR"/>
        </w:rPr>
      </w:pPr>
    </w:p>
    <w:p w14:paraId="12738ACA" w14:textId="77777777" w:rsidR="0044233A" w:rsidRPr="007177C9" w:rsidRDefault="0044233A">
      <w:pPr>
        <w:suppressAutoHyphens w:val="0"/>
        <w:jc w:val="both"/>
        <w:rPr>
          <w:rFonts w:ascii="Univers Next Pro Condensed" w:hAnsi="Univers Next Pro Condensed" w:cs="Times New Roman"/>
          <w:lang w:eastAsia="fr-FR"/>
        </w:rPr>
      </w:pPr>
    </w:p>
    <w:p w14:paraId="56525BD4" w14:textId="77777777" w:rsidR="009A2F58" w:rsidRPr="007177C9" w:rsidRDefault="009A2F58">
      <w:pPr>
        <w:suppressAutoHyphens w:val="0"/>
        <w:jc w:val="both"/>
        <w:rPr>
          <w:rFonts w:ascii="Univers Next Pro Condensed" w:hAnsi="Univers Next Pro Condensed" w:cs="Times New Roman"/>
          <w:b/>
          <w:u w:val="single"/>
          <w:lang w:eastAsia="fr-FR"/>
        </w:rPr>
      </w:pPr>
      <w:r w:rsidRPr="007177C9">
        <w:rPr>
          <w:rFonts w:ascii="Univers Next Pro Condensed" w:hAnsi="Univers Next Pro Condensed" w:cs="Times New Roman"/>
          <w:b/>
          <w:u w:val="single"/>
          <w:lang w:eastAsia="fr-FR"/>
        </w:rPr>
        <w:t xml:space="preserve">Désignation et adresse du comptable assignataire : </w:t>
      </w:r>
    </w:p>
    <w:p w14:paraId="3099B3C6" w14:textId="77777777" w:rsidR="009A2F58" w:rsidRPr="007177C9" w:rsidRDefault="009A2F58">
      <w:pPr>
        <w:suppressAutoHyphens w:val="0"/>
        <w:jc w:val="both"/>
        <w:rPr>
          <w:rFonts w:ascii="Univers Next Pro Condensed" w:hAnsi="Univers Next Pro Condensed" w:cs="Times New Roman"/>
          <w:lang w:eastAsia="fr-FR"/>
        </w:rPr>
      </w:pPr>
      <w:r w:rsidRPr="007177C9">
        <w:rPr>
          <w:rFonts w:ascii="Univers Next Pro Condensed" w:hAnsi="Univers Next Pro Condensed" w:cs="Times New Roman"/>
          <w:lang w:eastAsia="fr-FR"/>
        </w:rPr>
        <w:t>L’Agent Comptable du Centre Pompidou.</w:t>
      </w:r>
    </w:p>
    <w:p w14:paraId="13929204" w14:textId="77777777" w:rsidR="009A2F58" w:rsidRPr="007177C9" w:rsidRDefault="009A2F58">
      <w:pPr>
        <w:suppressAutoHyphens w:val="0"/>
        <w:jc w:val="both"/>
        <w:rPr>
          <w:rFonts w:ascii="Univers Next Pro Condensed" w:hAnsi="Univers Next Pro Condensed" w:cs="Times New Roman"/>
          <w:lang w:eastAsia="fr-FR"/>
        </w:rPr>
      </w:pPr>
      <w:r w:rsidRPr="007177C9">
        <w:rPr>
          <w:rFonts w:ascii="Univers Next Pro Condensed" w:hAnsi="Univers Next Pro Condensed" w:cs="Times New Roman"/>
          <w:lang w:eastAsia="fr-FR"/>
        </w:rPr>
        <w:t>4 rue Brantôme</w:t>
      </w:r>
    </w:p>
    <w:p w14:paraId="78F86A2F" w14:textId="77777777" w:rsidR="009A2F58" w:rsidRPr="007177C9" w:rsidRDefault="009A2F58">
      <w:pPr>
        <w:suppressAutoHyphens w:val="0"/>
        <w:jc w:val="both"/>
        <w:rPr>
          <w:rFonts w:ascii="Univers Next Pro Condensed" w:hAnsi="Univers Next Pro Condensed" w:cs="Times New Roman"/>
          <w:lang w:eastAsia="fr-FR"/>
        </w:rPr>
      </w:pPr>
      <w:r w:rsidRPr="007177C9">
        <w:rPr>
          <w:rFonts w:ascii="Univers Next Pro Condensed" w:hAnsi="Univers Next Pro Condensed" w:cs="Times New Roman"/>
          <w:lang w:eastAsia="fr-FR"/>
        </w:rPr>
        <w:t>75191 Paris Cedex 04</w:t>
      </w:r>
    </w:p>
    <w:p w14:paraId="6D0E78E5" w14:textId="77777777" w:rsidR="009A2F58" w:rsidRPr="007177C9" w:rsidRDefault="009A2F58">
      <w:pPr>
        <w:suppressAutoHyphens w:val="0"/>
        <w:jc w:val="both"/>
        <w:rPr>
          <w:rFonts w:ascii="Univers Next Pro Condensed" w:hAnsi="Univers Next Pro Condensed" w:cs="Times New Roman"/>
          <w:lang w:eastAsia="fr-FR"/>
        </w:rPr>
      </w:pPr>
    </w:p>
    <w:p w14:paraId="5F40D1B7" w14:textId="77777777" w:rsidR="009A2F58" w:rsidRPr="007177C9" w:rsidRDefault="009A2F58">
      <w:pPr>
        <w:suppressAutoHyphens w:val="0"/>
        <w:jc w:val="both"/>
        <w:rPr>
          <w:rFonts w:ascii="Univers Next Pro Condensed" w:hAnsi="Univers Next Pro Condensed" w:cs="Times New Roman"/>
          <w:lang w:eastAsia="fr-FR"/>
        </w:rPr>
      </w:pPr>
      <w:r w:rsidRPr="007177C9">
        <w:rPr>
          <w:rFonts w:ascii="Univers Next Pro Condensed" w:hAnsi="Univers Next Pro Condensed" w:cs="Times New Roman"/>
          <w:b/>
          <w:u w:val="single"/>
          <w:lang w:eastAsia="fr-FR"/>
        </w:rPr>
        <w:t>Annotations ultérieures éventuelles portées par le Centre Pompidou en cours d’exécution du marché</w:t>
      </w:r>
    </w:p>
    <w:p w14:paraId="54BA424E" w14:textId="77777777" w:rsidR="009A2F58" w:rsidRPr="007177C9" w:rsidRDefault="009A2F58">
      <w:pPr>
        <w:suppressAutoHyphens w:val="0"/>
        <w:jc w:val="both"/>
        <w:rPr>
          <w:rFonts w:ascii="Univers Next Pro Condensed" w:hAnsi="Univers Next Pro Condensed" w:cs="Times New Roman"/>
          <w:i/>
          <w:lang w:eastAsia="fr-FR"/>
        </w:rPr>
      </w:pPr>
      <w:r w:rsidRPr="007177C9">
        <w:rPr>
          <w:rFonts w:ascii="Univers Next Pro Condensed" w:hAnsi="Univers Next Pro Condensed" w:cs="Times New Roman"/>
          <w:i/>
          <w:lang w:eastAsia="fr-FR"/>
        </w:rPr>
        <w:t>Des annotations ultérieures seront portées en cours d’exécution du marché dans les cas d’évènements modifiant le droit au paiement du titulaire, notamment dans les cas suivants :</w:t>
      </w:r>
    </w:p>
    <w:p w14:paraId="088E8899" w14:textId="77777777" w:rsidR="009A2F58" w:rsidRPr="007177C9" w:rsidRDefault="009A2F58">
      <w:pPr>
        <w:suppressAutoHyphens w:val="0"/>
        <w:ind w:left="360"/>
        <w:jc w:val="both"/>
        <w:rPr>
          <w:rFonts w:ascii="Univers Next Pro Condensed" w:hAnsi="Univers Next Pro Condensed" w:cs="Times New Roman"/>
          <w:i/>
          <w:lang w:eastAsia="fr-FR"/>
        </w:rPr>
      </w:pPr>
      <w:r w:rsidRPr="007177C9">
        <w:rPr>
          <w:rFonts w:ascii="Univers Next Pro Condensed" w:hAnsi="Univers Next Pro Condensed" w:cs="Times New Roman"/>
          <w:i/>
          <w:lang w:eastAsia="fr-FR"/>
        </w:rPr>
        <w:t>- présentation d’un sous-traitant en cours d’exécution</w:t>
      </w:r>
    </w:p>
    <w:p w14:paraId="5F1B1C63" w14:textId="77777777" w:rsidR="009A2F58" w:rsidRPr="007177C9" w:rsidRDefault="009A2F58">
      <w:pPr>
        <w:suppressAutoHyphens w:val="0"/>
        <w:ind w:left="360"/>
        <w:jc w:val="both"/>
        <w:rPr>
          <w:rFonts w:ascii="Univers Next Pro Condensed" w:hAnsi="Univers Next Pro Condensed" w:cs="Times New Roman"/>
          <w:i/>
          <w:lang w:eastAsia="fr-FR"/>
        </w:rPr>
      </w:pPr>
      <w:r w:rsidRPr="007177C9">
        <w:rPr>
          <w:rFonts w:ascii="Univers Next Pro Condensed" w:hAnsi="Univers Next Pro Condensed" w:cs="Times New Roman"/>
          <w:i/>
          <w:lang w:eastAsia="fr-FR"/>
        </w:rPr>
        <w:t xml:space="preserve">- avenant modifiant le montant du marché </w:t>
      </w:r>
    </w:p>
    <w:p w14:paraId="2E1CF4C2" w14:textId="77777777" w:rsidR="009A2F58" w:rsidRPr="007177C9" w:rsidRDefault="009A2F58">
      <w:pPr>
        <w:suppressAutoHyphens w:val="0"/>
        <w:ind w:left="360"/>
        <w:jc w:val="both"/>
        <w:rPr>
          <w:rFonts w:ascii="Univers Next Pro Condensed" w:hAnsi="Univers Next Pro Condensed" w:cs="Times New Roman"/>
          <w:i/>
          <w:lang w:eastAsia="fr-FR"/>
        </w:rPr>
      </w:pPr>
      <w:r w:rsidRPr="007177C9">
        <w:rPr>
          <w:rFonts w:ascii="Univers Next Pro Condensed" w:hAnsi="Univers Next Pro Condensed" w:cs="Times New Roman"/>
          <w:i/>
          <w:lang w:eastAsia="fr-FR"/>
        </w:rPr>
        <w:t xml:space="preserve">- avenant de transfert du marché </w:t>
      </w:r>
    </w:p>
    <w:p w14:paraId="4F0DF535" w14:textId="6A12E9EB" w:rsidR="009A2F58" w:rsidRPr="007177C9" w:rsidRDefault="009A2F58" w:rsidP="00D174DF">
      <w:pPr>
        <w:suppressAutoHyphens w:val="0"/>
        <w:jc w:val="both"/>
        <w:rPr>
          <w:rFonts w:ascii="Univers Next Pro Condensed" w:hAnsi="Univers Next Pro Condensed" w:cs="Arial"/>
          <w:sz w:val="16"/>
          <w:szCs w:val="16"/>
        </w:rPr>
      </w:pPr>
      <w:r w:rsidRPr="007177C9">
        <w:rPr>
          <w:rFonts w:ascii="Univers Next Pro Condensed" w:hAnsi="Univers Next Pro Condensed" w:cs="Times New Roman"/>
          <w:i/>
          <w:lang w:eastAsia="fr-FR"/>
        </w:rPr>
        <w:t>Ces annotations ultérieures seront annexées au présent exemplaire unique</w:t>
      </w:r>
    </w:p>
    <w:sectPr w:rsidR="009A2F58" w:rsidRPr="007177C9" w:rsidSect="00E33674">
      <w:headerReference w:type="default" r:id="rId11"/>
      <w:footerReference w:type="default" r:id="rId12"/>
      <w:headerReference w:type="first" r:id="rId13"/>
      <w:footerReference w:type="first" r:id="rId14"/>
      <w:type w:val="continuous"/>
      <w:pgSz w:w="11906" w:h="16838" w:code="9"/>
      <w:pgMar w:top="1417" w:right="1417" w:bottom="851" w:left="1417" w:header="720" w:footer="460" w:gutter="0"/>
      <w:cols w:space="720"/>
      <w:titlePg/>
      <w:docGrid w:linePitch="36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085000F" w16cex:dateUtc="2025-10-14T09:08:17.631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13F3" w14:textId="77777777" w:rsidR="0092522F" w:rsidRDefault="0092522F">
      <w:r>
        <w:separator/>
      </w:r>
    </w:p>
  </w:endnote>
  <w:endnote w:type="continuationSeparator" w:id="0">
    <w:p w14:paraId="1FFDC825" w14:textId="77777777" w:rsidR="0092522F" w:rsidRDefault="00925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Univers Next Pro Condensed">
    <w:panose1 w:val="020B0506030202020203"/>
    <w:charset w:val="00"/>
    <w:family w:val="swiss"/>
    <w:notTrueType/>
    <w:pitch w:val="variable"/>
    <w:sig w:usb0="A000002F" w:usb1="5000205B" w:usb2="00000000" w:usb3="00000000" w:csb0="00000093" w:csb1="00000000"/>
  </w:font>
  <w:font w:name="CGP">
    <w:panose1 w:val="00000000000000000000"/>
    <w:charset w:val="00"/>
    <w:family w:val="auto"/>
    <w:pitch w:val="variable"/>
    <w:sig w:usb0="A00000AF" w:usb1="1000204A" w:usb2="00000000" w:usb3="00000000" w:csb0="00000093"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Univers Condensed Light">
    <w:charset w:val="00"/>
    <w:family w:val="swiss"/>
    <w:pitch w:val="variable"/>
    <w:sig w:usb0="80000287" w:usb1="00000000" w:usb2="00000000" w:usb3="00000000" w:csb0="0000000F" w:csb1="00000000"/>
  </w:font>
  <w:font w:name="Helvetica-Condensed">
    <w:panose1 w:val="00000000000000000000"/>
    <w:charset w:val="00"/>
    <w:family w:val="swiss"/>
    <w:notTrueType/>
    <w:pitch w:val="default"/>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1BC15" w14:textId="2A39523A" w:rsidR="0092522F" w:rsidRPr="00D174DF" w:rsidRDefault="0092522F" w:rsidP="00D174DF">
    <w:pPr>
      <w:pStyle w:val="Pieddepage"/>
      <w:jc w:val="both"/>
      <w:rPr>
        <w:rFonts w:ascii="Univers Next Pro Condensed" w:hAnsi="Univers Next Pro Condensed"/>
        <w:sz w:val="18"/>
        <w:szCs w:val="18"/>
      </w:rPr>
    </w:pPr>
    <w:r>
      <w:rPr>
        <w:rFonts w:ascii="Univers Next Pro Condensed" w:hAnsi="Univers Next Pro Condensed"/>
        <w:sz w:val="18"/>
        <w:szCs w:val="18"/>
      </w:rPr>
      <w:tab/>
    </w:r>
    <w:r>
      <w:rPr>
        <w:rFonts w:ascii="Univers Next Pro Condensed" w:hAnsi="Univers Next Pro Condensed"/>
        <w:sz w:val="18"/>
        <w:szCs w:val="18"/>
      </w:rPr>
      <w:tab/>
    </w:r>
    <w:r w:rsidRPr="00D174DF">
      <w:rPr>
        <w:rFonts w:ascii="Univers Next Pro Condensed" w:hAnsi="Univers Next Pro Condensed"/>
        <w:sz w:val="18"/>
        <w:szCs w:val="18"/>
      </w:rPr>
      <w:fldChar w:fldCharType="begin"/>
    </w:r>
    <w:r w:rsidRPr="00D174DF">
      <w:rPr>
        <w:rFonts w:ascii="Univers Next Pro Condensed" w:hAnsi="Univers Next Pro Condensed"/>
        <w:sz w:val="18"/>
        <w:szCs w:val="18"/>
      </w:rPr>
      <w:instrText>PAGE   \* MERGEFORMAT</w:instrText>
    </w:r>
    <w:r w:rsidRPr="00D174DF">
      <w:rPr>
        <w:rFonts w:ascii="Univers Next Pro Condensed" w:hAnsi="Univers Next Pro Condensed"/>
        <w:sz w:val="18"/>
        <w:szCs w:val="18"/>
      </w:rPr>
      <w:fldChar w:fldCharType="separate"/>
    </w:r>
    <w:r w:rsidRPr="00D174DF">
      <w:rPr>
        <w:rFonts w:ascii="Univers Next Pro Condensed" w:hAnsi="Univers Next Pro Condensed"/>
        <w:noProof/>
        <w:sz w:val="18"/>
        <w:szCs w:val="18"/>
      </w:rPr>
      <w:t>16</w:t>
    </w:r>
    <w:r w:rsidRPr="00D174DF">
      <w:rPr>
        <w:rFonts w:ascii="Univers Next Pro Condensed" w:hAnsi="Univers Next Pro Condensed"/>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20"/>
      <w:gridCol w:w="3020"/>
      <w:gridCol w:w="3020"/>
    </w:tblGrid>
    <w:tr w:rsidR="0092522F" w14:paraId="120429F6" w14:textId="77777777" w:rsidTr="4CC7D44B">
      <w:trPr>
        <w:trHeight w:val="300"/>
      </w:trPr>
      <w:tc>
        <w:tcPr>
          <w:tcW w:w="3020" w:type="dxa"/>
        </w:tcPr>
        <w:p w14:paraId="463FDCD5" w14:textId="7BBD4C5F" w:rsidR="0092522F" w:rsidRDefault="0092522F" w:rsidP="4CC7D44B">
          <w:pPr>
            <w:pStyle w:val="En-tte"/>
            <w:ind w:left="-115"/>
          </w:pPr>
        </w:p>
      </w:tc>
      <w:tc>
        <w:tcPr>
          <w:tcW w:w="3020" w:type="dxa"/>
        </w:tcPr>
        <w:p w14:paraId="6F0BB0AE" w14:textId="31756D3C" w:rsidR="0092522F" w:rsidRDefault="0092522F" w:rsidP="4CC7D44B">
          <w:pPr>
            <w:pStyle w:val="En-tte"/>
            <w:jc w:val="center"/>
          </w:pPr>
        </w:p>
      </w:tc>
      <w:tc>
        <w:tcPr>
          <w:tcW w:w="3020" w:type="dxa"/>
        </w:tcPr>
        <w:p w14:paraId="5AD985F4" w14:textId="40932B10" w:rsidR="0092522F" w:rsidRDefault="0092522F" w:rsidP="4CC7D44B">
          <w:pPr>
            <w:pStyle w:val="En-tte"/>
            <w:ind w:right="-115"/>
            <w:jc w:val="right"/>
          </w:pPr>
        </w:p>
      </w:tc>
    </w:tr>
  </w:tbl>
  <w:p w14:paraId="6A396994" w14:textId="649476DC" w:rsidR="0092522F" w:rsidRDefault="0092522F" w:rsidP="4CC7D44B">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A78F5" w14:textId="77777777" w:rsidR="0092522F" w:rsidRDefault="0092522F">
      <w:r>
        <w:separator/>
      </w:r>
    </w:p>
  </w:footnote>
  <w:footnote w:type="continuationSeparator" w:id="0">
    <w:p w14:paraId="4B7504D0" w14:textId="77777777" w:rsidR="0092522F" w:rsidRDefault="0092522F">
      <w:r>
        <w:continuationSeparator/>
      </w:r>
    </w:p>
  </w:footnote>
  <w:footnote w:id="1">
    <w:p w14:paraId="62141A64" w14:textId="77777777" w:rsidR="0092522F" w:rsidRPr="00D174DF" w:rsidRDefault="0092522F" w:rsidP="007925D8">
      <w:pPr>
        <w:pStyle w:val="Notedebasdepage"/>
        <w:ind w:left="180" w:hanging="180"/>
        <w:jc w:val="both"/>
        <w:rPr>
          <w:rFonts w:ascii="Univers Next Pro Condensed" w:hAnsi="Univers Next Pro Condensed" w:cs="Arial"/>
        </w:rPr>
      </w:pPr>
      <w:r w:rsidRPr="00D174DF">
        <w:rPr>
          <w:rStyle w:val="Appelnotedebasdep"/>
          <w:rFonts w:ascii="Univers Next Pro Condensed" w:hAnsi="Univers Next Pro Condensed" w:cs="Arial"/>
          <w:sz w:val="16"/>
          <w:szCs w:val="16"/>
        </w:rPr>
        <w:footnoteRef/>
      </w:r>
      <w:r w:rsidRPr="00D174DF">
        <w:rPr>
          <w:rFonts w:ascii="Univers Next Pro Condensed" w:hAnsi="Univers Next Pro Condensed" w:cs="Arial"/>
          <w:sz w:val="16"/>
          <w:szCs w:val="16"/>
        </w:rPr>
        <w:t xml:space="preserve"> En cas d’offre présentée par un groupement d’entreprises, chaque cotraitant doit remettre l’attestation sur l’honneur correspondante en annexe au présent acte d'engagement.</w:t>
      </w:r>
    </w:p>
  </w:footnote>
  <w:footnote w:id="2">
    <w:p w14:paraId="38456338" w14:textId="77777777" w:rsidR="0092522F" w:rsidRPr="00D174DF" w:rsidRDefault="0092522F" w:rsidP="007925D8">
      <w:pPr>
        <w:pStyle w:val="Notedebasdepage"/>
        <w:ind w:left="180" w:hanging="180"/>
        <w:jc w:val="both"/>
        <w:rPr>
          <w:rFonts w:ascii="Univers Next Pro Condensed" w:hAnsi="Univers Next Pro Condensed" w:cs="Arial"/>
        </w:rPr>
      </w:pPr>
      <w:r w:rsidRPr="00D174DF">
        <w:rPr>
          <w:rStyle w:val="Appelnotedebasdep"/>
          <w:rFonts w:ascii="Univers Next Pro Condensed" w:hAnsi="Univers Next Pro Condensed" w:cs="Arial"/>
          <w:sz w:val="16"/>
          <w:szCs w:val="16"/>
        </w:rPr>
        <w:footnoteRef/>
      </w:r>
      <w:r w:rsidRPr="00D174DF">
        <w:rPr>
          <w:rFonts w:ascii="Univers Next Pro Condensed" w:hAnsi="Univers Next Pro Condensed" w:cs="Arial"/>
          <w:sz w:val="16"/>
          <w:szCs w:val="16"/>
        </w:rPr>
        <w:t xml:space="preserve"> Cocher la case concernée</w:t>
      </w:r>
    </w:p>
  </w:footnote>
  <w:footnote w:id="3">
    <w:p w14:paraId="5AE2482A" w14:textId="187DBF78" w:rsidR="0092522F" w:rsidRPr="00D174DF" w:rsidRDefault="0092522F" w:rsidP="00F94C18">
      <w:pPr>
        <w:pStyle w:val="Notedebasdepage"/>
        <w:rPr>
          <w:rFonts w:ascii="Univers Next Pro Condensed" w:hAnsi="Univers Next Pro Condensed"/>
          <w:sz w:val="18"/>
          <w:szCs w:val="18"/>
        </w:rPr>
      </w:pPr>
      <w:r w:rsidRPr="00D174DF">
        <w:rPr>
          <w:rStyle w:val="Appelnotedebasdep"/>
          <w:rFonts w:ascii="Univers Next Pro Condensed" w:hAnsi="Univers Next Pro Condensed"/>
          <w:sz w:val="18"/>
          <w:szCs w:val="18"/>
        </w:rPr>
        <w:footnoteRef/>
      </w:r>
      <w:r w:rsidRPr="00D174DF">
        <w:rPr>
          <w:rFonts w:ascii="Univers Next Pro Condensed" w:hAnsi="Univers Next Pro Condensed"/>
          <w:sz w:val="18"/>
          <w:szCs w:val="18"/>
        </w:rPr>
        <w:t xml:space="preserve"> À remplir par le pouvoir adjudicateur sur la photocopie de l’acte d’engagement délivré au titulaire en exemplaire unique.  </w:t>
      </w:r>
    </w:p>
  </w:footnote>
  <w:footnote w:id="4">
    <w:p w14:paraId="35F755A4" w14:textId="77777777" w:rsidR="0092522F" w:rsidRPr="00D174DF" w:rsidRDefault="0092522F" w:rsidP="009A2F58">
      <w:pPr>
        <w:pStyle w:val="Notedebasdepage"/>
        <w:rPr>
          <w:rFonts w:ascii="Univers Next Pro Condensed" w:hAnsi="Univers Next Pro Condensed"/>
          <w:sz w:val="18"/>
          <w:szCs w:val="18"/>
        </w:rPr>
      </w:pPr>
      <w:r w:rsidRPr="00D174DF">
        <w:rPr>
          <w:rStyle w:val="Appelnotedebasdep"/>
          <w:rFonts w:ascii="Univers Next Pro Condensed" w:hAnsi="Univers Next Pro Condensed"/>
          <w:sz w:val="18"/>
          <w:szCs w:val="18"/>
        </w:rPr>
        <w:footnoteRef/>
      </w:r>
      <w:r w:rsidRPr="00D174DF">
        <w:rPr>
          <w:rFonts w:ascii="Univers Next Pro Condensed" w:hAnsi="Univers Next Pro Condensed"/>
          <w:sz w:val="18"/>
          <w:szCs w:val="18"/>
        </w:rPr>
        <w:t xml:space="preserve"> Cocher la situation concernée</w:t>
      </w:r>
    </w:p>
  </w:footnote>
  <w:footnote w:id="5">
    <w:p w14:paraId="6C9D3B02" w14:textId="77777777" w:rsidR="0092522F" w:rsidRPr="00D174DF" w:rsidRDefault="0092522F" w:rsidP="009A2F58">
      <w:pPr>
        <w:pStyle w:val="Notedebasdepage"/>
        <w:rPr>
          <w:rFonts w:ascii="Univers Next Pro Condensed" w:hAnsi="Univers Next Pro Condensed"/>
          <w:sz w:val="18"/>
          <w:szCs w:val="18"/>
        </w:rPr>
      </w:pPr>
      <w:r w:rsidRPr="00D174DF">
        <w:rPr>
          <w:rStyle w:val="Appelnotedebasdep"/>
          <w:rFonts w:ascii="Univers Next Pro Condensed" w:hAnsi="Univers Next Pro Condensed"/>
          <w:sz w:val="18"/>
          <w:szCs w:val="18"/>
        </w:rPr>
        <w:footnoteRef/>
      </w:r>
      <w:r w:rsidRPr="00D174DF">
        <w:rPr>
          <w:rFonts w:ascii="Univers Next Pro Condensed" w:hAnsi="Univers Next Pro Condensed"/>
          <w:sz w:val="18"/>
          <w:szCs w:val="18"/>
        </w:rPr>
        <w:t xml:space="preserve"> Cocher la situation concernée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52B5FC" w14:textId="269264F0" w:rsidR="0092522F" w:rsidRPr="00E33674" w:rsidRDefault="00E33674" w:rsidP="00E33674">
    <w:pPr>
      <w:pStyle w:val="En-tte"/>
      <w:jc w:val="center"/>
      <w:rPr>
        <w:rFonts w:ascii="Univers Next Pro Condensed" w:hAnsi="Univers Next Pro Condensed"/>
        <w:b/>
        <w:bCs/>
      </w:rPr>
    </w:pPr>
    <w:r w:rsidRPr="00226D62">
      <w:rPr>
        <w:rFonts w:ascii="Univers Next Pro Condensed" w:hAnsi="Univers Next Pro Condensed"/>
        <w:b/>
        <w:bCs/>
      </w:rPr>
      <w:t>25-CP04-107-AC - AE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072D6" w14:textId="2B3EFE43" w:rsidR="0092522F" w:rsidRPr="00226D62" w:rsidRDefault="0092522F" w:rsidP="4CC7D44B">
    <w:pPr>
      <w:pStyle w:val="En-tte"/>
      <w:rPr>
        <w:rFonts w:ascii="Univers Next Pro Condensed" w:hAnsi="Univers Next Pro Condensed"/>
        <w:b/>
        <w:bCs/>
      </w:rPr>
    </w:pPr>
    <w:r w:rsidRPr="005E48EE">
      <w:rPr>
        <w:rFonts w:ascii="Univers Next Pro Condensed" w:hAnsi="Univers Next Pro Condensed"/>
        <w:noProof/>
        <w:color w:val="FF0000"/>
      </w:rPr>
      <w:drawing>
        <wp:anchor distT="0" distB="0" distL="114300" distR="114300" simplePos="0" relativeHeight="251659264" behindDoc="1" locked="0" layoutInCell="1" allowOverlap="1" wp14:anchorId="53D46D5E" wp14:editId="17749641">
          <wp:simplePos x="0" y="0"/>
          <wp:positionH relativeFrom="margin">
            <wp:posOffset>0</wp:posOffset>
          </wp:positionH>
          <wp:positionV relativeFrom="margin">
            <wp:posOffset>-292735</wp:posOffset>
          </wp:positionV>
          <wp:extent cx="1914525" cy="485775"/>
          <wp:effectExtent l="0" t="0" r="9525" b="9525"/>
          <wp:wrapSquare wrapText="bothSides"/>
          <wp:docPr id="5" name="Image 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4191279" name="Image 1" descr="Une image contenant noir, obscurité&#10;&#10;Description générée automatiqueme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485775"/>
                  </a:xfrm>
                  <a:prstGeom prst="rect">
                    <a:avLst/>
                  </a:prstGeom>
                  <a:noFill/>
                  <a:ln>
                    <a:noFill/>
                  </a:ln>
                </pic:spPr>
              </pic:pic>
            </a:graphicData>
          </a:graphic>
        </wp:anchor>
      </w:drawing>
    </w:r>
    <w:r>
      <w:tab/>
    </w:r>
    <w:r w:rsidRPr="00226D62">
      <w:rPr>
        <w:rFonts w:ascii="Univers Next Pro Condensed" w:hAnsi="Univers Next Pro Condensed"/>
        <w:b/>
        <w:bCs/>
      </w:rPr>
      <w:t>25-CP04-</w:t>
    </w:r>
    <w:r w:rsidR="00EA302F" w:rsidRPr="00226D62">
      <w:rPr>
        <w:rFonts w:ascii="Univers Next Pro Condensed" w:hAnsi="Univers Next Pro Condensed"/>
        <w:b/>
        <w:bCs/>
      </w:rPr>
      <w:t>107</w:t>
    </w:r>
    <w:r w:rsidRPr="00226D62">
      <w:rPr>
        <w:rFonts w:ascii="Univers Next Pro Condensed" w:hAnsi="Univers Next Pro Condensed"/>
        <w:b/>
        <w:bCs/>
      </w:rPr>
      <w:t>-AC - AE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3"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4" w15:restartNumberingAfterBreak="0">
    <w:nsid w:val="01473E6F"/>
    <w:multiLevelType w:val="multilevel"/>
    <w:tmpl w:val="D7489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1F4886"/>
    <w:multiLevelType w:val="hybridMultilevel"/>
    <w:tmpl w:val="E4504BC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3A77B2"/>
    <w:multiLevelType w:val="hybridMultilevel"/>
    <w:tmpl w:val="6AFA87B8"/>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7" w15:restartNumberingAfterBreak="0">
    <w:nsid w:val="1D6147D6"/>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8" w15:restartNumberingAfterBreak="0">
    <w:nsid w:val="1D72533B"/>
    <w:multiLevelType w:val="hybridMultilevel"/>
    <w:tmpl w:val="76B68DE8"/>
    <w:lvl w:ilvl="0" w:tplc="57027AD6">
      <w:numFmt w:val="bullet"/>
      <w:lvlText w:val="-"/>
      <w:lvlJc w:val="left"/>
      <w:pPr>
        <w:tabs>
          <w:tab w:val="num" w:pos="360"/>
        </w:tabs>
        <w:ind w:left="36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F054C26"/>
    <w:multiLevelType w:val="hybridMultilevel"/>
    <w:tmpl w:val="2BB0811C"/>
    <w:lvl w:ilvl="0" w:tplc="71F40E98">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FEB2171"/>
    <w:multiLevelType w:val="singleLevel"/>
    <w:tmpl w:val="57027AD6"/>
    <w:lvl w:ilvl="0">
      <w:numFmt w:val="bullet"/>
      <w:lvlText w:val="-"/>
      <w:lvlJc w:val="left"/>
      <w:pPr>
        <w:tabs>
          <w:tab w:val="num" w:pos="360"/>
        </w:tabs>
        <w:ind w:left="360" w:hanging="360"/>
      </w:pPr>
      <w:rPr>
        <w:rFonts w:ascii="Times New Roman" w:hAnsi="Times New Roman" w:hint="default"/>
      </w:rPr>
    </w:lvl>
  </w:abstractNum>
  <w:abstractNum w:abstractNumId="11" w15:restartNumberingAfterBreak="0">
    <w:nsid w:val="2215454B"/>
    <w:multiLevelType w:val="hybridMultilevel"/>
    <w:tmpl w:val="07AA77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4C728C8"/>
    <w:multiLevelType w:val="hybridMultilevel"/>
    <w:tmpl w:val="7A0CB1AE"/>
    <w:lvl w:ilvl="0" w:tplc="040C0001">
      <w:start w:val="1"/>
      <w:numFmt w:val="bullet"/>
      <w:lvlText w:val=""/>
      <w:lvlJc w:val="left"/>
      <w:pPr>
        <w:ind w:left="1622" w:hanging="360"/>
      </w:pPr>
      <w:rPr>
        <w:rFonts w:ascii="Symbol" w:hAnsi="Symbol" w:hint="default"/>
      </w:rPr>
    </w:lvl>
    <w:lvl w:ilvl="1" w:tplc="040C0003" w:tentative="1">
      <w:start w:val="1"/>
      <w:numFmt w:val="bullet"/>
      <w:lvlText w:val="o"/>
      <w:lvlJc w:val="left"/>
      <w:pPr>
        <w:ind w:left="2342" w:hanging="360"/>
      </w:pPr>
      <w:rPr>
        <w:rFonts w:ascii="Courier New" w:hAnsi="Courier New" w:cs="Courier New" w:hint="default"/>
      </w:rPr>
    </w:lvl>
    <w:lvl w:ilvl="2" w:tplc="040C0005" w:tentative="1">
      <w:start w:val="1"/>
      <w:numFmt w:val="bullet"/>
      <w:lvlText w:val=""/>
      <w:lvlJc w:val="left"/>
      <w:pPr>
        <w:ind w:left="3062" w:hanging="360"/>
      </w:pPr>
      <w:rPr>
        <w:rFonts w:ascii="Wingdings" w:hAnsi="Wingdings" w:hint="default"/>
      </w:rPr>
    </w:lvl>
    <w:lvl w:ilvl="3" w:tplc="040C0001" w:tentative="1">
      <w:start w:val="1"/>
      <w:numFmt w:val="bullet"/>
      <w:lvlText w:val=""/>
      <w:lvlJc w:val="left"/>
      <w:pPr>
        <w:ind w:left="3782" w:hanging="360"/>
      </w:pPr>
      <w:rPr>
        <w:rFonts w:ascii="Symbol" w:hAnsi="Symbol" w:hint="default"/>
      </w:rPr>
    </w:lvl>
    <w:lvl w:ilvl="4" w:tplc="040C0003" w:tentative="1">
      <w:start w:val="1"/>
      <w:numFmt w:val="bullet"/>
      <w:lvlText w:val="o"/>
      <w:lvlJc w:val="left"/>
      <w:pPr>
        <w:ind w:left="4502" w:hanging="360"/>
      </w:pPr>
      <w:rPr>
        <w:rFonts w:ascii="Courier New" w:hAnsi="Courier New" w:cs="Courier New" w:hint="default"/>
      </w:rPr>
    </w:lvl>
    <w:lvl w:ilvl="5" w:tplc="040C0005" w:tentative="1">
      <w:start w:val="1"/>
      <w:numFmt w:val="bullet"/>
      <w:lvlText w:val=""/>
      <w:lvlJc w:val="left"/>
      <w:pPr>
        <w:ind w:left="5222" w:hanging="360"/>
      </w:pPr>
      <w:rPr>
        <w:rFonts w:ascii="Wingdings" w:hAnsi="Wingdings" w:hint="default"/>
      </w:rPr>
    </w:lvl>
    <w:lvl w:ilvl="6" w:tplc="040C0001" w:tentative="1">
      <w:start w:val="1"/>
      <w:numFmt w:val="bullet"/>
      <w:lvlText w:val=""/>
      <w:lvlJc w:val="left"/>
      <w:pPr>
        <w:ind w:left="5942" w:hanging="360"/>
      </w:pPr>
      <w:rPr>
        <w:rFonts w:ascii="Symbol" w:hAnsi="Symbol" w:hint="default"/>
      </w:rPr>
    </w:lvl>
    <w:lvl w:ilvl="7" w:tplc="040C0003" w:tentative="1">
      <w:start w:val="1"/>
      <w:numFmt w:val="bullet"/>
      <w:lvlText w:val="o"/>
      <w:lvlJc w:val="left"/>
      <w:pPr>
        <w:ind w:left="6662" w:hanging="360"/>
      </w:pPr>
      <w:rPr>
        <w:rFonts w:ascii="Courier New" w:hAnsi="Courier New" w:cs="Courier New" w:hint="default"/>
      </w:rPr>
    </w:lvl>
    <w:lvl w:ilvl="8" w:tplc="040C0005" w:tentative="1">
      <w:start w:val="1"/>
      <w:numFmt w:val="bullet"/>
      <w:lvlText w:val=""/>
      <w:lvlJc w:val="left"/>
      <w:pPr>
        <w:ind w:left="7382" w:hanging="360"/>
      </w:pPr>
      <w:rPr>
        <w:rFonts w:ascii="Wingdings" w:hAnsi="Wingdings" w:hint="default"/>
      </w:rPr>
    </w:lvl>
  </w:abstractNum>
  <w:abstractNum w:abstractNumId="13" w15:restartNumberingAfterBreak="0">
    <w:nsid w:val="2E0D5D27"/>
    <w:multiLevelType w:val="hybridMultilevel"/>
    <w:tmpl w:val="EE5CE8A0"/>
    <w:lvl w:ilvl="0" w:tplc="C78E410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E1759B6"/>
    <w:multiLevelType w:val="hybridMultilevel"/>
    <w:tmpl w:val="EC480354"/>
    <w:lvl w:ilvl="0" w:tplc="BA00454E">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E7E6617"/>
    <w:multiLevelType w:val="hybridMultilevel"/>
    <w:tmpl w:val="5D7261FE"/>
    <w:lvl w:ilvl="0" w:tplc="DA325A94">
      <w:start w:val="22"/>
      <w:numFmt w:val="bullet"/>
      <w:lvlText w:val="-"/>
      <w:lvlJc w:val="left"/>
      <w:pPr>
        <w:ind w:left="720" w:hanging="360"/>
      </w:pPr>
      <w:rPr>
        <w:rFonts w:ascii="CGP" w:eastAsia="Times New Roman" w:hAnsi="CGP"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4266583"/>
    <w:multiLevelType w:val="hybridMultilevel"/>
    <w:tmpl w:val="8320CA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8F835F4"/>
    <w:multiLevelType w:val="hybridMultilevel"/>
    <w:tmpl w:val="1CBE2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3AAA5B53"/>
    <w:multiLevelType w:val="hybridMultilevel"/>
    <w:tmpl w:val="29D66C3E"/>
    <w:lvl w:ilvl="0" w:tplc="70AAC06C">
      <w:start w:val="1"/>
      <w:numFmt w:val="decimal"/>
      <w:lvlText w:val="3.%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3CE673E6"/>
    <w:multiLevelType w:val="hybridMultilevel"/>
    <w:tmpl w:val="0DBEA644"/>
    <w:lvl w:ilvl="0" w:tplc="BA00454E">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36C51D7"/>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21" w15:restartNumberingAfterBreak="0">
    <w:nsid w:val="477804A1"/>
    <w:multiLevelType w:val="hybridMultilevel"/>
    <w:tmpl w:val="A614D0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7CE6422"/>
    <w:multiLevelType w:val="hybridMultilevel"/>
    <w:tmpl w:val="9440C1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9003992"/>
    <w:multiLevelType w:val="hybridMultilevel"/>
    <w:tmpl w:val="99C47B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3A05D52"/>
    <w:multiLevelType w:val="hybridMultilevel"/>
    <w:tmpl w:val="9E84DA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7D42F61"/>
    <w:multiLevelType w:val="hybridMultilevel"/>
    <w:tmpl w:val="BB64763E"/>
    <w:lvl w:ilvl="0" w:tplc="B28C19DA">
      <w:start w:val="1"/>
      <w:numFmt w:val="bullet"/>
      <w:lvlText w:val="•"/>
      <w:lvlJc w:val="left"/>
      <w:pPr>
        <w:ind w:left="7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A9279B6">
      <w:start w:val="1"/>
      <w:numFmt w:val="bullet"/>
      <w:lvlText w:val="o"/>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C72C662A">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4009356">
      <w:start w:val="1"/>
      <w:numFmt w:val="bullet"/>
      <w:lvlText w:val="•"/>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F0E8B06A">
      <w:start w:val="1"/>
      <w:numFmt w:val="bullet"/>
      <w:lvlText w:val="o"/>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78664132">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96522C32">
      <w:start w:val="1"/>
      <w:numFmt w:val="bullet"/>
      <w:lvlText w:val="•"/>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E9B098C4">
      <w:start w:val="1"/>
      <w:numFmt w:val="bullet"/>
      <w:lvlText w:val="o"/>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3BAE043C">
      <w:start w:val="1"/>
      <w:numFmt w:val="bullet"/>
      <w:lvlText w:val="▪"/>
      <w:lvlJc w:val="left"/>
      <w:pPr>
        <w:ind w:left="64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5BCE4106"/>
    <w:multiLevelType w:val="hybridMultilevel"/>
    <w:tmpl w:val="3AAC51E8"/>
    <w:lvl w:ilvl="0" w:tplc="745A188A">
      <w:start w:val="1"/>
      <w:numFmt w:val="decimal"/>
      <w:lvlText w:val="ARTICLE %1 -"/>
      <w:lvlJc w:val="left"/>
      <w:pPr>
        <w:ind w:left="720" w:hanging="360"/>
      </w:pPr>
      <w:rPr>
        <w:rFonts w:hint="default"/>
      </w:rPr>
    </w:lvl>
    <w:lvl w:ilvl="1" w:tplc="E11458F4">
      <w:numFmt w:val="bullet"/>
      <w:lvlText w:val=""/>
      <w:lvlJc w:val="left"/>
      <w:pPr>
        <w:ind w:left="1455" w:hanging="375"/>
      </w:pPr>
      <w:rPr>
        <w:rFonts w:ascii="Wingdings" w:eastAsia="Times New Roman" w:hAnsi="Wingdings" w:cs="Univers" w:hint="default"/>
        <w:b w:val="0"/>
        <w:color w:val="FF0000"/>
        <w:sz w:val="32"/>
      </w:rPr>
    </w:lvl>
    <w:lvl w:ilvl="2" w:tplc="98C434E4">
      <w:numFmt w:val="bullet"/>
      <w:lvlText w:val="-"/>
      <w:lvlJc w:val="left"/>
      <w:pPr>
        <w:ind w:left="2340" w:hanging="360"/>
      </w:pPr>
      <w:rPr>
        <w:rFonts w:ascii="Univers Next Pro Condensed" w:eastAsia="Times New Roman" w:hAnsi="Univers Next Pro Condensed" w:cs="Univers" w:hint="default"/>
      </w:r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C3516EF"/>
    <w:multiLevelType w:val="hybridMultilevel"/>
    <w:tmpl w:val="FB52FD2E"/>
    <w:lvl w:ilvl="0" w:tplc="EB220378">
      <w:start w:val="9"/>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FC26A11"/>
    <w:multiLevelType w:val="hybridMultilevel"/>
    <w:tmpl w:val="C44E847A"/>
    <w:lvl w:ilvl="0" w:tplc="040C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604A4247"/>
    <w:multiLevelType w:val="hybridMultilevel"/>
    <w:tmpl w:val="C09CB0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42B1DFE"/>
    <w:multiLevelType w:val="hybridMultilevel"/>
    <w:tmpl w:val="862E20F6"/>
    <w:lvl w:ilvl="0" w:tplc="040C0001">
      <w:start w:val="1"/>
      <w:numFmt w:val="bullet"/>
      <w:lvlText w:val=""/>
      <w:lvlJc w:val="left"/>
      <w:pPr>
        <w:ind w:left="1713" w:hanging="360"/>
      </w:pPr>
      <w:rPr>
        <w:rFonts w:ascii="Symbol" w:hAnsi="Symbol"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31" w15:restartNumberingAfterBreak="0">
    <w:nsid w:val="643357B2"/>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32" w15:restartNumberingAfterBreak="0">
    <w:nsid w:val="66535471"/>
    <w:multiLevelType w:val="hybridMultilevel"/>
    <w:tmpl w:val="CA046F90"/>
    <w:lvl w:ilvl="0" w:tplc="AD623150">
      <w:start w:val="1"/>
      <w:numFmt w:val="decimal"/>
      <w:lvlText w:val="7.%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6ABF60DF"/>
    <w:multiLevelType w:val="singleLevel"/>
    <w:tmpl w:val="FFFFFFFF"/>
    <w:lvl w:ilvl="0">
      <w:start w:val="2"/>
      <w:numFmt w:val="bullet"/>
      <w:lvlText w:val="-"/>
      <w:legacy w:legacy="1" w:legacySpace="0" w:legacyIndent="705"/>
      <w:lvlJc w:val="left"/>
      <w:pPr>
        <w:ind w:left="705" w:hanging="705"/>
      </w:pPr>
      <w:rPr>
        <w:rFonts w:ascii="Times" w:hAnsi="Times" w:hint="default"/>
        <w:sz w:val="20"/>
      </w:rPr>
    </w:lvl>
  </w:abstractNum>
  <w:abstractNum w:abstractNumId="35" w15:restartNumberingAfterBreak="0">
    <w:nsid w:val="6C816933"/>
    <w:multiLevelType w:val="hybridMultilevel"/>
    <w:tmpl w:val="422297AC"/>
    <w:lvl w:ilvl="0" w:tplc="BA00454E">
      <w:numFmt w:val="bullet"/>
      <w:lvlText w:val="-"/>
      <w:lvlJc w:val="left"/>
      <w:pPr>
        <w:ind w:left="720" w:hanging="360"/>
      </w:pPr>
      <w:rPr>
        <w:rFonts w:ascii="Univers Next Pro Condensed" w:eastAsia="Times New Roman" w:hAnsi="Univers Next Pro Condense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FEB5317"/>
    <w:multiLevelType w:val="hybridMultilevel"/>
    <w:tmpl w:val="A2BEE51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6656182"/>
    <w:multiLevelType w:val="multilevel"/>
    <w:tmpl w:val="E89AF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6A97B9B"/>
    <w:multiLevelType w:val="hybridMultilevel"/>
    <w:tmpl w:val="48A8B8D8"/>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1">
      <w:start w:val="1"/>
      <w:numFmt w:val="bullet"/>
      <w:lvlText w:val=""/>
      <w:lvlJc w:val="left"/>
      <w:pPr>
        <w:tabs>
          <w:tab w:val="num" w:pos="1440"/>
        </w:tabs>
        <w:ind w:left="1440" w:hanging="360"/>
      </w:pPr>
      <w:rPr>
        <w:rFonts w:ascii="Symbol" w:hAnsi="Symbol"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87E4A74"/>
    <w:multiLevelType w:val="hybridMultilevel"/>
    <w:tmpl w:val="244CC784"/>
    <w:lvl w:ilvl="0" w:tplc="CBA06952">
      <w:start w:val="1"/>
      <w:numFmt w:val="bullet"/>
      <w:lvlText w:val="-"/>
      <w:lvlJc w:val="left"/>
      <w:pPr>
        <w:tabs>
          <w:tab w:val="num" w:pos="720"/>
        </w:tabs>
        <w:ind w:left="720" w:hanging="360"/>
      </w:pPr>
      <w:rPr>
        <w:rFonts w:ascii="Arial Narrow" w:eastAsia="Times New Roman" w:hAnsi="Arial Narro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7359C4"/>
    <w:multiLevelType w:val="hybridMultilevel"/>
    <w:tmpl w:val="DF5E9CBC"/>
    <w:lvl w:ilvl="0" w:tplc="57027AD6">
      <w:numFmt w:val="bullet"/>
      <w:lvlText w:val="-"/>
      <w:lvlJc w:val="left"/>
      <w:pPr>
        <w:tabs>
          <w:tab w:val="num" w:pos="1353"/>
        </w:tabs>
        <w:ind w:left="1353" w:hanging="360"/>
      </w:pPr>
      <w:rPr>
        <w:rFonts w:ascii="Times New Roman" w:hAnsi="Times New Roman" w:hint="default"/>
      </w:rPr>
    </w:lvl>
    <w:lvl w:ilvl="1" w:tplc="040C0003" w:tentative="1">
      <w:start w:val="1"/>
      <w:numFmt w:val="bullet"/>
      <w:lvlText w:val="o"/>
      <w:lvlJc w:val="left"/>
      <w:pPr>
        <w:ind w:left="2433" w:hanging="360"/>
      </w:pPr>
      <w:rPr>
        <w:rFonts w:ascii="Courier New" w:hAnsi="Courier New" w:cs="Courier New" w:hint="default"/>
      </w:rPr>
    </w:lvl>
    <w:lvl w:ilvl="2" w:tplc="040C0005" w:tentative="1">
      <w:start w:val="1"/>
      <w:numFmt w:val="bullet"/>
      <w:lvlText w:val=""/>
      <w:lvlJc w:val="left"/>
      <w:pPr>
        <w:ind w:left="3153" w:hanging="360"/>
      </w:pPr>
      <w:rPr>
        <w:rFonts w:ascii="Wingdings" w:hAnsi="Wingdings" w:hint="default"/>
      </w:rPr>
    </w:lvl>
    <w:lvl w:ilvl="3" w:tplc="040C0001" w:tentative="1">
      <w:start w:val="1"/>
      <w:numFmt w:val="bullet"/>
      <w:lvlText w:val=""/>
      <w:lvlJc w:val="left"/>
      <w:pPr>
        <w:ind w:left="3873" w:hanging="360"/>
      </w:pPr>
      <w:rPr>
        <w:rFonts w:ascii="Symbol" w:hAnsi="Symbol" w:hint="default"/>
      </w:rPr>
    </w:lvl>
    <w:lvl w:ilvl="4" w:tplc="040C0003" w:tentative="1">
      <w:start w:val="1"/>
      <w:numFmt w:val="bullet"/>
      <w:lvlText w:val="o"/>
      <w:lvlJc w:val="left"/>
      <w:pPr>
        <w:ind w:left="4593" w:hanging="360"/>
      </w:pPr>
      <w:rPr>
        <w:rFonts w:ascii="Courier New" w:hAnsi="Courier New" w:cs="Courier New" w:hint="default"/>
      </w:rPr>
    </w:lvl>
    <w:lvl w:ilvl="5" w:tplc="040C0005" w:tentative="1">
      <w:start w:val="1"/>
      <w:numFmt w:val="bullet"/>
      <w:lvlText w:val=""/>
      <w:lvlJc w:val="left"/>
      <w:pPr>
        <w:ind w:left="5313" w:hanging="360"/>
      </w:pPr>
      <w:rPr>
        <w:rFonts w:ascii="Wingdings" w:hAnsi="Wingdings" w:hint="default"/>
      </w:rPr>
    </w:lvl>
    <w:lvl w:ilvl="6" w:tplc="040C0001" w:tentative="1">
      <w:start w:val="1"/>
      <w:numFmt w:val="bullet"/>
      <w:lvlText w:val=""/>
      <w:lvlJc w:val="left"/>
      <w:pPr>
        <w:ind w:left="6033" w:hanging="360"/>
      </w:pPr>
      <w:rPr>
        <w:rFonts w:ascii="Symbol" w:hAnsi="Symbol" w:hint="default"/>
      </w:rPr>
    </w:lvl>
    <w:lvl w:ilvl="7" w:tplc="040C0003" w:tentative="1">
      <w:start w:val="1"/>
      <w:numFmt w:val="bullet"/>
      <w:lvlText w:val="o"/>
      <w:lvlJc w:val="left"/>
      <w:pPr>
        <w:ind w:left="6753" w:hanging="360"/>
      </w:pPr>
      <w:rPr>
        <w:rFonts w:ascii="Courier New" w:hAnsi="Courier New" w:cs="Courier New" w:hint="default"/>
      </w:rPr>
    </w:lvl>
    <w:lvl w:ilvl="8" w:tplc="040C0005" w:tentative="1">
      <w:start w:val="1"/>
      <w:numFmt w:val="bullet"/>
      <w:lvlText w:val=""/>
      <w:lvlJc w:val="left"/>
      <w:pPr>
        <w:ind w:left="7473" w:hanging="360"/>
      </w:pPr>
      <w:rPr>
        <w:rFonts w:ascii="Wingdings" w:hAnsi="Wingdings" w:hint="default"/>
      </w:rPr>
    </w:lvl>
  </w:abstractNum>
  <w:abstractNum w:abstractNumId="41" w15:restartNumberingAfterBreak="0">
    <w:nsid w:val="7B6821D0"/>
    <w:multiLevelType w:val="hybridMultilevel"/>
    <w:tmpl w:val="2F5EB888"/>
    <w:lvl w:ilvl="0" w:tplc="040C0001">
      <w:start w:val="1"/>
      <w:numFmt w:val="bullet"/>
      <w:lvlText w:val=""/>
      <w:lvlJc w:val="left"/>
      <w:pPr>
        <w:ind w:left="1571" w:hanging="360"/>
      </w:pPr>
      <w:rPr>
        <w:rFonts w:ascii="Symbol" w:hAnsi="Symbol" w:hint="default"/>
      </w:rPr>
    </w:lvl>
    <w:lvl w:ilvl="1" w:tplc="040C0003" w:tentative="1">
      <w:start w:val="1"/>
      <w:numFmt w:val="bullet"/>
      <w:lvlText w:val="o"/>
      <w:lvlJc w:val="left"/>
      <w:pPr>
        <w:ind w:left="2291" w:hanging="360"/>
      </w:pPr>
      <w:rPr>
        <w:rFonts w:ascii="Courier New" w:hAnsi="Courier New" w:cs="Courier New" w:hint="default"/>
      </w:rPr>
    </w:lvl>
    <w:lvl w:ilvl="2" w:tplc="040C0005" w:tentative="1">
      <w:start w:val="1"/>
      <w:numFmt w:val="bullet"/>
      <w:lvlText w:val=""/>
      <w:lvlJc w:val="left"/>
      <w:pPr>
        <w:ind w:left="3011" w:hanging="360"/>
      </w:pPr>
      <w:rPr>
        <w:rFonts w:ascii="Wingdings" w:hAnsi="Wingdings" w:hint="default"/>
      </w:rPr>
    </w:lvl>
    <w:lvl w:ilvl="3" w:tplc="040C0001" w:tentative="1">
      <w:start w:val="1"/>
      <w:numFmt w:val="bullet"/>
      <w:lvlText w:val=""/>
      <w:lvlJc w:val="left"/>
      <w:pPr>
        <w:ind w:left="3731" w:hanging="360"/>
      </w:pPr>
      <w:rPr>
        <w:rFonts w:ascii="Symbol" w:hAnsi="Symbol" w:hint="default"/>
      </w:rPr>
    </w:lvl>
    <w:lvl w:ilvl="4" w:tplc="040C0003" w:tentative="1">
      <w:start w:val="1"/>
      <w:numFmt w:val="bullet"/>
      <w:lvlText w:val="o"/>
      <w:lvlJc w:val="left"/>
      <w:pPr>
        <w:ind w:left="4451" w:hanging="360"/>
      </w:pPr>
      <w:rPr>
        <w:rFonts w:ascii="Courier New" w:hAnsi="Courier New" w:cs="Courier New" w:hint="default"/>
      </w:rPr>
    </w:lvl>
    <w:lvl w:ilvl="5" w:tplc="040C0005" w:tentative="1">
      <w:start w:val="1"/>
      <w:numFmt w:val="bullet"/>
      <w:lvlText w:val=""/>
      <w:lvlJc w:val="left"/>
      <w:pPr>
        <w:ind w:left="5171" w:hanging="360"/>
      </w:pPr>
      <w:rPr>
        <w:rFonts w:ascii="Wingdings" w:hAnsi="Wingdings" w:hint="default"/>
      </w:rPr>
    </w:lvl>
    <w:lvl w:ilvl="6" w:tplc="040C0001" w:tentative="1">
      <w:start w:val="1"/>
      <w:numFmt w:val="bullet"/>
      <w:lvlText w:val=""/>
      <w:lvlJc w:val="left"/>
      <w:pPr>
        <w:ind w:left="5891" w:hanging="360"/>
      </w:pPr>
      <w:rPr>
        <w:rFonts w:ascii="Symbol" w:hAnsi="Symbol" w:hint="default"/>
      </w:rPr>
    </w:lvl>
    <w:lvl w:ilvl="7" w:tplc="040C0003" w:tentative="1">
      <w:start w:val="1"/>
      <w:numFmt w:val="bullet"/>
      <w:lvlText w:val="o"/>
      <w:lvlJc w:val="left"/>
      <w:pPr>
        <w:ind w:left="6611" w:hanging="360"/>
      </w:pPr>
      <w:rPr>
        <w:rFonts w:ascii="Courier New" w:hAnsi="Courier New" w:cs="Courier New" w:hint="default"/>
      </w:rPr>
    </w:lvl>
    <w:lvl w:ilvl="8" w:tplc="040C0005" w:tentative="1">
      <w:start w:val="1"/>
      <w:numFmt w:val="bullet"/>
      <w:lvlText w:val=""/>
      <w:lvlJc w:val="left"/>
      <w:pPr>
        <w:ind w:left="7331" w:hanging="360"/>
      </w:pPr>
      <w:rPr>
        <w:rFonts w:ascii="Wingdings" w:hAnsi="Wingdings" w:hint="default"/>
      </w:rPr>
    </w:lvl>
  </w:abstractNum>
  <w:abstractNum w:abstractNumId="42" w15:restartNumberingAfterBreak="0">
    <w:nsid w:val="7DD34C20"/>
    <w:multiLevelType w:val="hybridMultilevel"/>
    <w:tmpl w:val="EEC4995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EE56703"/>
    <w:multiLevelType w:val="hybridMultilevel"/>
    <w:tmpl w:val="11AA287A"/>
    <w:lvl w:ilvl="0" w:tplc="040C0001">
      <w:start w:val="1"/>
      <w:numFmt w:val="bullet"/>
      <w:lvlText w:val=""/>
      <w:lvlJc w:val="left"/>
      <w:pPr>
        <w:tabs>
          <w:tab w:val="num" w:pos="1788"/>
        </w:tabs>
        <w:ind w:left="1788" w:hanging="360"/>
      </w:pPr>
      <w:rPr>
        <w:rFonts w:ascii="Symbol" w:hAnsi="Symbol" w:hint="default"/>
      </w:rPr>
    </w:lvl>
    <w:lvl w:ilvl="1" w:tplc="040C0003" w:tentative="1">
      <w:start w:val="1"/>
      <w:numFmt w:val="bullet"/>
      <w:lvlText w:val="o"/>
      <w:lvlJc w:val="left"/>
      <w:pPr>
        <w:tabs>
          <w:tab w:val="num" w:pos="2508"/>
        </w:tabs>
        <w:ind w:left="2508" w:hanging="360"/>
      </w:pPr>
      <w:rPr>
        <w:rFonts w:ascii="Courier New" w:hAnsi="Courier New" w:cs="Courier New" w:hint="default"/>
      </w:rPr>
    </w:lvl>
    <w:lvl w:ilvl="2" w:tplc="040C0005" w:tentative="1">
      <w:start w:val="1"/>
      <w:numFmt w:val="bullet"/>
      <w:lvlText w:val=""/>
      <w:lvlJc w:val="left"/>
      <w:pPr>
        <w:tabs>
          <w:tab w:val="num" w:pos="3228"/>
        </w:tabs>
        <w:ind w:left="3228" w:hanging="360"/>
      </w:pPr>
      <w:rPr>
        <w:rFonts w:ascii="Wingdings" w:hAnsi="Wingdings" w:hint="default"/>
      </w:rPr>
    </w:lvl>
    <w:lvl w:ilvl="3" w:tplc="040C0001" w:tentative="1">
      <w:start w:val="1"/>
      <w:numFmt w:val="bullet"/>
      <w:lvlText w:val=""/>
      <w:lvlJc w:val="left"/>
      <w:pPr>
        <w:tabs>
          <w:tab w:val="num" w:pos="3948"/>
        </w:tabs>
        <w:ind w:left="3948" w:hanging="360"/>
      </w:pPr>
      <w:rPr>
        <w:rFonts w:ascii="Symbol" w:hAnsi="Symbol" w:hint="default"/>
      </w:rPr>
    </w:lvl>
    <w:lvl w:ilvl="4" w:tplc="040C0003" w:tentative="1">
      <w:start w:val="1"/>
      <w:numFmt w:val="bullet"/>
      <w:lvlText w:val="o"/>
      <w:lvlJc w:val="left"/>
      <w:pPr>
        <w:tabs>
          <w:tab w:val="num" w:pos="4668"/>
        </w:tabs>
        <w:ind w:left="4668" w:hanging="360"/>
      </w:pPr>
      <w:rPr>
        <w:rFonts w:ascii="Courier New" w:hAnsi="Courier New" w:cs="Courier New" w:hint="default"/>
      </w:rPr>
    </w:lvl>
    <w:lvl w:ilvl="5" w:tplc="040C0005" w:tentative="1">
      <w:start w:val="1"/>
      <w:numFmt w:val="bullet"/>
      <w:lvlText w:val=""/>
      <w:lvlJc w:val="left"/>
      <w:pPr>
        <w:tabs>
          <w:tab w:val="num" w:pos="5388"/>
        </w:tabs>
        <w:ind w:left="5388" w:hanging="360"/>
      </w:pPr>
      <w:rPr>
        <w:rFonts w:ascii="Wingdings" w:hAnsi="Wingdings" w:hint="default"/>
      </w:rPr>
    </w:lvl>
    <w:lvl w:ilvl="6" w:tplc="040C0001" w:tentative="1">
      <w:start w:val="1"/>
      <w:numFmt w:val="bullet"/>
      <w:lvlText w:val=""/>
      <w:lvlJc w:val="left"/>
      <w:pPr>
        <w:tabs>
          <w:tab w:val="num" w:pos="6108"/>
        </w:tabs>
        <w:ind w:left="6108" w:hanging="360"/>
      </w:pPr>
      <w:rPr>
        <w:rFonts w:ascii="Symbol" w:hAnsi="Symbol" w:hint="default"/>
      </w:rPr>
    </w:lvl>
    <w:lvl w:ilvl="7" w:tplc="040C0003" w:tentative="1">
      <w:start w:val="1"/>
      <w:numFmt w:val="bullet"/>
      <w:lvlText w:val="o"/>
      <w:lvlJc w:val="left"/>
      <w:pPr>
        <w:tabs>
          <w:tab w:val="num" w:pos="6828"/>
        </w:tabs>
        <w:ind w:left="6828" w:hanging="360"/>
      </w:pPr>
      <w:rPr>
        <w:rFonts w:ascii="Courier New" w:hAnsi="Courier New" w:cs="Courier New" w:hint="default"/>
      </w:rPr>
    </w:lvl>
    <w:lvl w:ilvl="8" w:tplc="040C0005" w:tentative="1">
      <w:start w:val="1"/>
      <w:numFmt w:val="bullet"/>
      <w:lvlText w:val=""/>
      <w:lvlJc w:val="left"/>
      <w:pPr>
        <w:tabs>
          <w:tab w:val="num" w:pos="7548"/>
        </w:tabs>
        <w:ind w:left="7548" w:hanging="360"/>
      </w:pPr>
      <w:rPr>
        <w:rFonts w:ascii="Wingdings" w:hAnsi="Wingdings" w:hint="default"/>
      </w:rPr>
    </w:lvl>
  </w:abstractNum>
  <w:abstractNum w:abstractNumId="44" w15:restartNumberingAfterBreak="0">
    <w:nsid w:val="7EF12E6F"/>
    <w:multiLevelType w:val="hybridMultilevel"/>
    <w:tmpl w:val="197C12B8"/>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33"/>
  </w:num>
  <w:num w:numId="5">
    <w:abstractNumId w:val="38"/>
  </w:num>
  <w:num w:numId="6">
    <w:abstractNumId w:val="0"/>
    <w:lvlOverride w:ilvl="0">
      <w:lvl w:ilvl="0">
        <w:start w:val="1"/>
        <w:numFmt w:val="bullet"/>
        <w:lvlText w:val="-"/>
        <w:legacy w:legacy="1" w:legacySpace="0" w:legacyIndent="360"/>
        <w:lvlJc w:val="left"/>
        <w:pPr>
          <w:ind w:left="360" w:hanging="360"/>
        </w:pPr>
      </w:lvl>
    </w:lvlOverride>
  </w:num>
  <w:num w:numId="7">
    <w:abstractNumId w:val="39"/>
  </w:num>
  <w:num w:numId="8">
    <w:abstractNumId w:val="43"/>
  </w:num>
  <w:num w:numId="9">
    <w:abstractNumId w:val="6"/>
  </w:num>
  <w:num w:numId="10">
    <w:abstractNumId w:val="20"/>
  </w:num>
  <w:num w:numId="11">
    <w:abstractNumId w:val="34"/>
  </w:num>
  <w:num w:numId="12">
    <w:abstractNumId w:val="31"/>
  </w:num>
  <w:num w:numId="13">
    <w:abstractNumId w:val="7"/>
  </w:num>
  <w:num w:numId="14">
    <w:abstractNumId w:val="42"/>
  </w:num>
  <w:num w:numId="15">
    <w:abstractNumId w:val="27"/>
  </w:num>
  <w:num w:numId="16">
    <w:abstractNumId w:val="1"/>
  </w:num>
  <w:num w:numId="17">
    <w:abstractNumId w:val="11"/>
  </w:num>
  <w:num w:numId="18">
    <w:abstractNumId w:val="15"/>
  </w:num>
  <w:num w:numId="19">
    <w:abstractNumId w:val="28"/>
  </w:num>
  <w:num w:numId="20">
    <w:abstractNumId w:val="18"/>
  </w:num>
  <w:num w:numId="21">
    <w:abstractNumId w:val="44"/>
  </w:num>
  <w:num w:numId="22">
    <w:abstractNumId w:val="13"/>
  </w:num>
  <w:num w:numId="23">
    <w:abstractNumId w:val="32"/>
  </w:num>
  <w:num w:numId="24">
    <w:abstractNumId w:val="26"/>
  </w:num>
  <w:num w:numId="25">
    <w:abstractNumId w:val="9"/>
  </w:num>
  <w:num w:numId="26">
    <w:abstractNumId w:val="10"/>
  </w:num>
  <w:num w:numId="27">
    <w:abstractNumId w:val="24"/>
  </w:num>
  <w:num w:numId="28">
    <w:abstractNumId w:val="25"/>
  </w:num>
  <w:num w:numId="29">
    <w:abstractNumId w:val="37"/>
  </w:num>
  <w:num w:numId="30">
    <w:abstractNumId w:val="21"/>
  </w:num>
  <w:num w:numId="31">
    <w:abstractNumId w:val="22"/>
  </w:num>
  <w:num w:numId="32">
    <w:abstractNumId w:val="19"/>
  </w:num>
  <w:num w:numId="33">
    <w:abstractNumId w:val="14"/>
  </w:num>
  <w:num w:numId="34">
    <w:abstractNumId w:val="35"/>
  </w:num>
  <w:num w:numId="35">
    <w:abstractNumId w:val="23"/>
  </w:num>
  <w:num w:numId="36">
    <w:abstractNumId w:val="36"/>
  </w:num>
  <w:num w:numId="37">
    <w:abstractNumId w:val="16"/>
  </w:num>
  <w:num w:numId="38">
    <w:abstractNumId w:val="17"/>
  </w:num>
  <w:num w:numId="39">
    <w:abstractNumId w:val="29"/>
  </w:num>
  <w:num w:numId="40">
    <w:abstractNumId w:val="12"/>
  </w:num>
  <w:num w:numId="41">
    <w:abstractNumId w:val="8"/>
  </w:num>
  <w:num w:numId="42">
    <w:abstractNumId w:val="40"/>
  </w:num>
  <w:num w:numId="43">
    <w:abstractNumId w:val="30"/>
  </w:num>
  <w:num w:numId="44">
    <w:abstractNumId w:val="41"/>
  </w:num>
  <w:num w:numId="45">
    <w:abstractNumId w:val="4"/>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7AFF"/>
    <w:rsid w:val="00021FFE"/>
    <w:rsid w:val="000243CF"/>
    <w:rsid w:val="00036500"/>
    <w:rsid w:val="00041F3F"/>
    <w:rsid w:val="00055D30"/>
    <w:rsid w:val="0006738A"/>
    <w:rsid w:val="00076FF4"/>
    <w:rsid w:val="000A015E"/>
    <w:rsid w:val="000A080E"/>
    <w:rsid w:val="000A1FEC"/>
    <w:rsid w:val="000A2E05"/>
    <w:rsid w:val="000A5B2F"/>
    <w:rsid w:val="000B4293"/>
    <w:rsid w:val="000E0020"/>
    <w:rsid w:val="000E6E69"/>
    <w:rsid w:val="0012256F"/>
    <w:rsid w:val="00131591"/>
    <w:rsid w:val="00135657"/>
    <w:rsid w:val="00136243"/>
    <w:rsid w:val="00143E87"/>
    <w:rsid w:val="00160D34"/>
    <w:rsid w:val="00166B56"/>
    <w:rsid w:val="00180385"/>
    <w:rsid w:val="001B2486"/>
    <w:rsid w:val="001C40C0"/>
    <w:rsid w:val="001C733C"/>
    <w:rsid w:val="002102B3"/>
    <w:rsid w:val="0021527A"/>
    <w:rsid w:val="0021797C"/>
    <w:rsid w:val="0022512A"/>
    <w:rsid w:val="00225A1A"/>
    <w:rsid w:val="00226D62"/>
    <w:rsid w:val="002904AF"/>
    <w:rsid w:val="002A06B6"/>
    <w:rsid w:val="002A166E"/>
    <w:rsid w:val="002A58DC"/>
    <w:rsid w:val="002C2CA3"/>
    <w:rsid w:val="002C4B3E"/>
    <w:rsid w:val="002C79D6"/>
    <w:rsid w:val="00325351"/>
    <w:rsid w:val="00332B12"/>
    <w:rsid w:val="00354C04"/>
    <w:rsid w:val="00376917"/>
    <w:rsid w:val="00381BD4"/>
    <w:rsid w:val="00385E76"/>
    <w:rsid w:val="003B4BE1"/>
    <w:rsid w:val="003D54B9"/>
    <w:rsid w:val="003F45A5"/>
    <w:rsid w:val="004209A6"/>
    <w:rsid w:val="004271ED"/>
    <w:rsid w:val="004303B2"/>
    <w:rsid w:val="00431C36"/>
    <w:rsid w:val="0043706E"/>
    <w:rsid w:val="0044233A"/>
    <w:rsid w:val="0044597F"/>
    <w:rsid w:val="00455AF5"/>
    <w:rsid w:val="00460EBE"/>
    <w:rsid w:val="00467AA4"/>
    <w:rsid w:val="00480F95"/>
    <w:rsid w:val="004947A2"/>
    <w:rsid w:val="004A7169"/>
    <w:rsid w:val="004B4965"/>
    <w:rsid w:val="004E75A6"/>
    <w:rsid w:val="004F469B"/>
    <w:rsid w:val="0050487A"/>
    <w:rsid w:val="00514DAF"/>
    <w:rsid w:val="00522881"/>
    <w:rsid w:val="00523101"/>
    <w:rsid w:val="00523882"/>
    <w:rsid w:val="00524D2F"/>
    <w:rsid w:val="00532EC7"/>
    <w:rsid w:val="00534B4C"/>
    <w:rsid w:val="00537CB6"/>
    <w:rsid w:val="00540F90"/>
    <w:rsid w:val="00541CA3"/>
    <w:rsid w:val="005546A9"/>
    <w:rsid w:val="00577258"/>
    <w:rsid w:val="00582311"/>
    <w:rsid w:val="005846FB"/>
    <w:rsid w:val="00595933"/>
    <w:rsid w:val="005A4A3B"/>
    <w:rsid w:val="005A4A71"/>
    <w:rsid w:val="005A4CB5"/>
    <w:rsid w:val="005B06A4"/>
    <w:rsid w:val="005C4A8E"/>
    <w:rsid w:val="005D0FC8"/>
    <w:rsid w:val="005F0050"/>
    <w:rsid w:val="005F4FC8"/>
    <w:rsid w:val="0061068C"/>
    <w:rsid w:val="0064560F"/>
    <w:rsid w:val="00660727"/>
    <w:rsid w:val="00673166"/>
    <w:rsid w:val="00685FB0"/>
    <w:rsid w:val="00695187"/>
    <w:rsid w:val="006961D0"/>
    <w:rsid w:val="006A03A0"/>
    <w:rsid w:val="006A5E09"/>
    <w:rsid w:val="006C3215"/>
    <w:rsid w:val="006C4338"/>
    <w:rsid w:val="006D4A1A"/>
    <w:rsid w:val="006D70CA"/>
    <w:rsid w:val="006F3DF9"/>
    <w:rsid w:val="007060E5"/>
    <w:rsid w:val="00710FD6"/>
    <w:rsid w:val="00712DE7"/>
    <w:rsid w:val="007177C9"/>
    <w:rsid w:val="00730530"/>
    <w:rsid w:val="00737131"/>
    <w:rsid w:val="00757151"/>
    <w:rsid w:val="007661C4"/>
    <w:rsid w:val="007909E0"/>
    <w:rsid w:val="007925D8"/>
    <w:rsid w:val="00797392"/>
    <w:rsid w:val="0079785C"/>
    <w:rsid w:val="007D2B3A"/>
    <w:rsid w:val="007D578B"/>
    <w:rsid w:val="007D7A65"/>
    <w:rsid w:val="007F68A6"/>
    <w:rsid w:val="008319EE"/>
    <w:rsid w:val="00831E8C"/>
    <w:rsid w:val="0083205E"/>
    <w:rsid w:val="00844DAA"/>
    <w:rsid w:val="00845CF4"/>
    <w:rsid w:val="00865FB0"/>
    <w:rsid w:val="00897E46"/>
    <w:rsid w:val="008A10DD"/>
    <w:rsid w:val="008D6131"/>
    <w:rsid w:val="008E5180"/>
    <w:rsid w:val="008E711D"/>
    <w:rsid w:val="008E7D9E"/>
    <w:rsid w:val="00907844"/>
    <w:rsid w:val="00922F95"/>
    <w:rsid w:val="0092522F"/>
    <w:rsid w:val="00932997"/>
    <w:rsid w:val="00934503"/>
    <w:rsid w:val="00934A2B"/>
    <w:rsid w:val="00956273"/>
    <w:rsid w:val="00983FF3"/>
    <w:rsid w:val="00986239"/>
    <w:rsid w:val="009A0D61"/>
    <w:rsid w:val="009A2F58"/>
    <w:rsid w:val="009B1CD0"/>
    <w:rsid w:val="009B45B9"/>
    <w:rsid w:val="009D58F2"/>
    <w:rsid w:val="009E1D05"/>
    <w:rsid w:val="009F1894"/>
    <w:rsid w:val="009F1AD2"/>
    <w:rsid w:val="009F6B85"/>
    <w:rsid w:val="00A14D62"/>
    <w:rsid w:val="00A578E7"/>
    <w:rsid w:val="00AB55A3"/>
    <w:rsid w:val="00AE7831"/>
    <w:rsid w:val="00AF16B4"/>
    <w:rsid w:val="00B0048B"/>
    <w:rsid w:val="00B054DA"/>
    <w:rsid w:val="00B11B30"/>
    <w:rsid w:val="00B14998"/>
    <w:rsid w:val="00B34B17"/>
    <w:rsid w:val="00B36CB6"/>
    <w:rsid w:val="00B5664A"/>
    <w:rsid w:val="00B8204E"/>
    <w:rsid w:val="00B87564"/>
    <w:rsid w:val="00B96776"/>
    <w:rsid w:val="00B978A5"/>
    <w:rsid w:val="00BA44E5"/>
    <w:rsid w:val="00BA56DA"/>
    <w:rsid w:val="00BB750E"/>
    <w:rsid w:val="00BC2082"/>
    <w:rsid w:val="00BD0510"/>
    <w:rsid w:val="00BD35EF"/>
    <w:rsid w:val="00BE6078"/>
    <w:rsid w:val="00BF19EE"/>
    <w:rsid w:val="00C177E5"/>
    <w:rsid w:val="00C305AC"/>
    <w:rsid w:val="00C31A38"/>
    <w:rsid w:val="00C36E67"/>
    <w:rsid w:val="00C55160"/>
    <w:rsid w:val="00C649B6"/>
    <w:rsid w:val="00C91060"/>
    <w:rsid w:val="00C911FE"/>
    <w:rsid w:val="00C918B2"/>
    <w:rsid w:val="00CA7A52"/>
    <w:rsid w:val="00CB1CB4"/>
    <w:rsid w:val="00CD185D"/>
    <w:rsid w:val="00CD46CC"/>
    <w:rsid w:val="00CF6790"/>
    <w:rsid w:val="00D1264D"/>
    <w:rsid w:val="00D174DF"/>
    <w:rsid w:val="00D321CD"/>
    <w:rsid w:val="00D32A17"/>
    <w:rsid w:val="00D46BC7"/>
    <w:rsid w:val="00D5128D"/>
    <w:rsid w:val="00D57B42"/>
    <w:rsid w:val="00D756DE"/>
    <w:rsid w:val="00DB2828"/>
    <w:rsid w:val="00DB44F9"/>
    <w:rsid w:val="00DC10CC"/>
    <w:rsid w:val="00DD0BC2"/>
    <w:rsid w:val="00E07199"/>
    <w:rsid w:val="00E33674"/>
    <w:rsid w:val="00E435ED"/>
    <w:rsid w:val="00E47798"/>
    <w:rsid w:val="00E860D9"/>
    <w:rsid w:val="00EA302F"/>
    <w:rsid w:val="00EE453F"/>
    <w:rsid w:val="00F16AD5"/>
    <w:rsid w:val="00F26753"/>
    <w:rsid w:val="00F5397E"/>
    <w:rsid w:val="00F53DEF"/>
    <w:rsid w:val="00F63BED"/>
    <w:rsid w:val="00F769A0"/>
    <w:rsid w:val="00F94C18"/>
    <w:rsid w:val="00FB1A87"/>
    <w:rsid w:val="00FC00FC"/>
    <w:rsid w:val="00FC050C"/>
    <w:rsid w:val="00FC7D4E"/>
    <w:rsid w:val="03442976"/>
    <w:rsid w:val="103574FC"/>
    <w:rsid w:val="169A27F8"/>
    <w:rsid w:val="1ABBE2B9"/>
    <w:rsid w:val="1FA6BA15"/>
    <w:rsid w:val="24F4C08C"/>
    <w:rsid w:val="2A862771"/>
    <w:rsid w:val="2C308917"/>
    <w:rsid w:val="2EB4FA2B"/>
    <w:rsid w:val="315E5F0D"/>
    <w:rsid w:val="3445A304"/>
    <w:rsid w:val="35395817"/>
    <w:rsid w:val="36AC9F6F"/>
    <w:rsid w:val="3ADBB2AE"/>
    <w:rsid w:val="3B561B1F"/>
    <w:rsid w:val="4CC7D44B"/>
    <w:rsid w:val="4FFC6A68"/>
    <w:rsid w:val="514C94ED"/>
    <w:rsid w:val="58EB60E5"/>
    <w:rsid w:val="5A3B18BF"/>
    <w:rsid w:val="5F36912F"/>
    <w:rsid w:val="5F4A25A1"/>
    <w:rsid w:val="62FEDC92"/>
    <w:rsid w:val="6C7B77DD"/>
    <w:rsid w:val="7221E88C"/>
    <w:rsid w:val="7428F2E9"/>
    <w:rsid w:val="78495F9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05FC5D3"/>
  <w15:chartTrackingRefBased/>
  <w15:docId w15:val="{515B9D55-158F-4BC7-80D0-9C18F32FC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25351"/>
    <w:pPr>
      <w:suppressAutoHyphens/>
    </w:pPr>
    <w:rPr>
      <w:rFonts w:ascii="Univers" w:hAnsi="Univers" w:cs="Univers"/>
      <w:lang w:eastAsia="zh-CN"/>
    </w:rPr>
  </w:style>
  <w:style w:type="paragraph" w:styleId="Titre1">
    <w:name w:val="heading 1"/>
    <w:basedOn w:val="Normal"/>
    <w:next w:val="Normal"/>
    <w:link w:val="Titre1Car"/>
    <w:uiPriority w:val="9"/>
    <w:qFormat/>
    <w:pPr>
      <w:keepNext/>
      <w:outlineLvl w:val="0"/>
    </w:pPr>
    <w:rPr>
      <w:rFonts w:ascii="Times New Roman" w:hAnsi="Times New Roman" w:cs="Times New Roman"/>
      <w:b/>
    </w:rPr>
  </w:style>
  <w:style w:type="paragraph" w:styleId="Titre2">
    <w:name w:val="heading 2"/>
    <w:basedOn w:val="Normal"/>
    <w:next w:val="Normal"/>
    <w:link w:val="Titre2Car"/>
    <w:uiPriority w:val="9"/>
    <w:qFormat/>
    <w:pPr>
      <w:keepNext/>
      <w:outlineLvl w:val="1"/>
    </w:pPr>
    <w:rPr>
      <w:rFonts w:ascii="Times New Roman" w:hAnsi="Times New Roman" w:cs="Times New Roman"/>
      <w:b/>
    </w:rPr>
  </w:style>
  <w:style w:type="paragraph" w:styleId="Titre3">
    <w:name w:val="heading 3"/>
    <w:basedOn w:val="Normal"/>
    <w:next w:val="Normal"/>
    <w:uiPriority w:val="9"/>
    <w:qFormat/>
    <w:pPr>
      <w:keepNext/>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uiPriority w:val="99"/>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paragraph" w:styleId="Notedebasdepage">
    <w:name w:val="footnote text"/>
    <w:basedOn w:val="Normal"/>
    <w:link w:val="NotedebasdepageCar"/>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nhideWhenUsed/>
    <w:rsid w:val="00CD185D"/>
    <w:rPr>
      <w:sz w:val="16"/>
      <w:szCs w:val="16"/>
    </w:rPr>
  </w:style>
  <w:style w:type="paragraph" w:styleId="Commentaire">
    <w:name w:val="annotation text"/>
    <w:basedOn w:val="Normal"/>
    <w:link w:val="CommentaireCar"/>
    <w:unhideWhenUsed/>
    <w:rsid w:val="00CD185D"/>
  </w:style>
  <w:style w:type="character" w:customStyle="1" w:styleId="CommentaireCar">
    <w:name w:val="Commentaire Car"/>
    <w:link w:val="Commentaire"/>
    <w:rsid w:val="00CD185D"/>
    <w:rPr>
      <w:rFonts w:ascii="Univers" w:hAnsi="Univers" w:cs="Univers"/>
      <w:lang w:eastAsia="zh-CN"/>
    </w:rPr>
  </w:style>
  <w:style w:type="paragraph" w:styleId="Corpsdetexte2">
    <w:name w:val="Body Text 2"/>
    <w:basedOn w:val="Normal"/>
    <w:link w:val="Corpsdetexte2Car"/>
    <w:uiPriority w:val="99"/>
    <w:semiHidden/>
    <w:unhideWhenUsed/>
    <w:rsid w:val="00F769A0"/>
    <w:pPr>
      <w:spacing w:after="120" w:line="480" w:lineRule="auto"/>
    </w:pPr>
  </w:style>
  <w:style w:type="character" w:customStyle="1" w:styleId="Corpsdetexte2Car">
    <w:name w:val="Corps de texte 2 Car"/>
    <w:link w:val="Corpsdetexte2"/>
    <w:uiPriority w:val="99"/>
    <w:semiHidden/>
    <w:rsid w:val="00F769A0"/>
    <w:rPr>
      <w:rFonts w:ascii="Univers" w:hAnsi="Univers" w:cs="Univers"/>
      <w:lang w:eastAsia="zh-CN"/>
    </w:rPr>
  </w:style>
  <w:style w:type="paragraph" w:styleId="Retraitcorpsdetexte2">
    <w:name w:val="Body Text Indent 2"/>
    <w:basedOn w:val="Normal"/>
    <w:link w:val="Retraitcorpsdetexte2Car"/>
    <w:uiPriority w:val="99"/>
    <w:semiHidden/>
    <w:unhideWhenUsed/>
    <w:rsid w:val="00041F3F"/>
    <w:pPr>
      <w:spacing w:after="120" w:line="480" w:lineRule="auto"/>
      <w:ind w:left="283"/>
    </w:pPr>
  </w:style>
  <w:style w:type="character" w:customStyle="1" w:styleId="Retraitcorpsdetexte2Car">
    <w:name w:val="Retrait corps de texte 2 Car"/>
    <w:link w:val="Retraitcorpsdetexte2"/>
    <w:uiPriority w:val="99"/>
    <w:semiHidden/>
    <w:rsid w:val="00041F3F"/>
    <w:rPr>
      <w:rFonts w:ascii="Univers" w:hAnsi="Univers" w:cs="Univers"/>
      <w:lang w:eastAsia="zh-CN"/>
    </w:rPr>
  </w:style>
  <w:style w:type="character" w:customStyle="1" w:styleId="PieddepageCar">
    <w:name w:val="Pied de page Car"/>
    <w:link w:val="Pieddepage"/>
    <w:uiPriority w:val="99"/>
    <w:rsid w:val="00534B4C"/>
    <w:rPr>
      <w:rFonts w:ascii="Univers" w:hAnsi="Univers" w:cs="Univers"/>
      <w:lang w:eastAsia="zh-CN"/>
    </w:rPr>
  </w:style>
  <w:style w:type="character" w:customStyle="1" w:styleId="Titre1Car">
    <w:name w:val="Titre 1 Car"/>
    <w:link w:val="Titre1"/>
    <w:uiPriority w:val="9"/>
    <w:rsid w:val="00BB750E"/>
    <w:rPr>
      <w:b/>
      <w:lang w:eastAsia="zh-CN"/>
    </w:rPr>
  </w:style>
  <w:style w:type="paragraph" w:styleId="En-ttedetabledesmatires">
    <w:name w:val="TOC Heading"/>
    <w:basedOn w:val="Titre1"/>
    <w:next w:val="Normal"/>
    <w:uiPriority w:val="39"/>
    <w:unhideWhenUsed/>
    <w:qFormat/>
    <w:rsid w:val="00AB55A3"/>
    <w:pPr>
      <w:keepLines/>
      <w:suppressAutoHyphens w:val="0"/>
      <w:spacing w:before="240" w:line="259" w:lineRule="auto"/>
      <w:outlineLvl w:val="9"/>
    </w:pPr>
    <w:rPr>
      <w:rFonts w:ascii="Calibri Light" w:hAnsi="Calibri Light"/>
      <w:b w:val="0"/>
      <w:color w:val="2F5496"/>
      <w:sz w:val="32"/>
      <w:szCs w:val="32"/>
      <w:lang w:eastAsia="fr-FR"/>
    </w:rPr>
  </w:style>
  <w:style w:type="paragraph" w:styleId="TM1">
    <w:name w:val="toc 1"/>
    <w:basedOn w:val="Normal"/>
    <w:next w:val="Normal"/>
    <w:autoRedefine/>
    <w:uiPriority w:val="39"/>
    <w:unhideWhenUsed/>
    <w:rsid w:val="00A578E7"/>
    <w:pPr>
      <w:tabs>
        <w:tab w:val="left" w:pos="1320"/>
        <w:tab w:val="right" w:leader="dot" w:pos="9062"/>
      </w:tabs>
    </w:pPr>
    <w:rPr>
      <w:rFonts w:ascii="CGP" w:eastAsia="Calibri" w:hAnsi="CGP" w:cs="Arial"/>
      <w:b/>
      <w:bCs/>
      <w:noProof/>
      <w:lang w:eastAsia="en-US"/>
    </w:rPr>
  </w:style>
  <w:style w:type="paragraph" w:styleId="TM3">
    <w:name w:val="toc 3"/>
    <w:basedOn w:val="Normal"/>
    <w:next w:val="Normal"/>
    <w:autoRedefine/>
    <w:uiPriority w:val="39"/>
    <w:unhideWhenUsed/>
    <w:rsid w:val="00AB55A3"/>
    <w:pPr>
      <w:ind w:left="400"/>
    </w:pPr>
  </w:style>
  <w:style w:type="paragraph" w:styleId="Rvision">
    <w:name w:val="Revision"/>
    <w:hidden/>
    <w:uiPriority w:val="99"/>
    <w:semiHidden/>
    <w:rsid w:val="00A578E7"/>
    <w:rPr>
      <w:rFonts w:ascii="Univers" w:hAnsi="Univers" w:cs="Univers"/>
      <w:lang w:eastAsia="zh-CN"/>
    </w:rPr>
  </w:style>
  <w:style w:type="character" w:customStyle="1" w:styleId="NotedebasdepageCar">
    <w:name w:val="Note de bas de page Car"/>
    <w:link w:val="Notedebasdepage"/>
    <w:locked/>
    <w:rsid w:val="00021FFE"/>
    <w:rPr>
      <w:rFonts w:ascii="Univers" w:hAnsi="Univers" w:cs="Univers"/>
      <w:lang w:eastAsia="zh-CN"/>
    </w:rPr>
  </w:style>
  <w:style w:type="paragraph" w:styleId="Paragraphedeliste">
    <w:name w:val="List Paragraph"/>
    <w:basedOn w:val="Normal"/>
    <w:uiPriority w:val="34"/>
    <w:qFormat/>
    <w:rsid w:val="00DB2828"/>
    <w:pPr>
      <w:ind w:left="720"/>
      <w:contextualSpacing/>
    </w:pPr>
  </w:style>
  <w:style w:type="character" w:customStyle="1" w:styleId="Titre2Car">
    <w:name w:val="Titre 2 Car"/>
    <w:link w:val="Titre2"/>
    <w:uiPriority w:val="9"/>
    <w:rsid w:val="007661C4"/>
    <w:rPr>
      <w:b/>
      <w:lang w:eastAsia="zh-CN"/>
    </w:rPr>
  </w:style>
  <w:style w:type="character" w:styleId="Mentionnonrsolue">
    <w:name w:val="Unresolved Mention"/>
    <w:basedOn w:val="Policepardfaut"/>
    <w:uiPriority w:val="99"/>
    <w:semiHidden/>
    <w:unhideWhenUsed/>
    <w:rsid w:val="00325351"/>
    <w:rPr>
      <w:color w:val="605E5C"/>
      <w:shd w:val="clear" w:color="auto" w:fill="E1DFDD"/>
    </w:rPr>
  </w:style>
  <w:style w:type="paragraph" w:styleId="TM2">
    <w:name w:val="toc 2"/>
    <w:basedOn w:val="Normal"/>
    <w:next w:val="Normal"/>
    <w:autoRedefine/>
    <w:uiPriority w:val="39"/>
    <w:unhideWhenUsed/>
    <w:rsid w:val="00DB44F9"/>
    <w:pPr>
      <w:tabs>
        <w:tab w:val="left" w:pos="1540"/>
        <w:tab w:val="right" w:leader="dot" w:pos="9062"/>
      </w:tabs>
      <w:spacing w:after="100"/>
      <w:ind w:left="200"/>
    </w:pPr>
    <w:rPr>
      <w:rFonts w:ascii="Univers Next Pro Condensed" w:hAnsi="Univers Next Pro Condensed"/>
      <w:b/>
      <w:noProof/>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609898835">
      <w:bodyDiv w:val="1"/>
      <w:marLeft w:val="0"/>
      <w:marRight w:val="0"/>
      <w:marTop w:val="0"/>
      <w:marBottom w:val="0"/>
      <w:divBdr>
        <w:top w:val="none" w:sz="0" w:space="0" w:color="auto"/>
        <w:left w:val="none" w:sz="0" w:space="0" w:color="auto"/>
        <w:bottom w:val="none" w:sz="0" w:space="0" w:color="auto"/>
        <w:right w:val="none" w:sz="0" w:space="0" w:color="auto"/>
      </w:divBdr>
    </w:div>
    <w:div w:id="1129085086">
      <w:bodyDiv w:val="1"/>
      <w:marLeft w:val="0"/>
      <w:marRight w:val="0"/>
      <w:marTop w:val="0"/>
      <w:marBottom w:val="0"/>
      <w:divBdr>
        <w:top w:val="none" w:sz="0" w:space="0" w:color="auto"/>
        <w:left w:val="none" w:sz="0" w:space="0" w:color="auto"/>
        <w:bottom w:val="none" w:sz="0" w:space="0" w:color="auto"/>
        <w:right w:val="none" w:sz="0" w:space="0" w:color="auto"/>
      </w:divBdr>
    </w:div>
    <w:div w:id="1215770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7707e1eb75c646ad" Type="http://schemas.microsoft.com/office/2018/08/relationships/commentsExtensible" Target="commentsExtensible.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ompidou_Status xmlns="e3057061-438c-4e64-bba9-94aa8fbf0255">false</Pompidou_Status>
    <TaxCatchAll xmlns="e3057061-438c-4e64-bba9-94aa8fbf0255" xsi:nil="true"/>
    <bbce6c1dda124754b9aa2b15d14272bd xmlns="e3057061-438c-4e64-bba9-94aa8fbf0255">
      <Terms xmlns="http://schemas.microsoft.com/office/infopath/2007/PartnerControls"/>
    </bbce6c1dda124754b9aa2b15d14272bd>
    <j00554c7031542329041a4f73893d6cd xmlns="e3057061-438c-4e64-bba9-94aa8fbf0255">
      <Terms xmlns="http://schemas.microsoft.com/office/infopath/2007/PartnerControls"/>
    </j00554c7031542329041a4f73893d6cd>
    <fc34c1b11f1f4b3f923d12b43e966820 xmlns="e3057061-438c-4e64-bba9-94aa8fbf0255">
      <Terms xmlns="http://schemas.microsoft.com/office/infopath/2007/PartnerControls"/>
    </fc34c1b11f1f4b3f923d12b43e966820>
    <h9daa9866aa64707879ef2764a93b85c xmlns="e3057061-438c-4e64-bba9-94aa8fbf0255">
      <Terms xmlns="http://schemas.microsoft.com/office/infopath/2007/PartnerControls"/>
    </h9daa9866aa64707879ef2764a93b85c>
    <a16fa82b66eb4a07b0a3726040ccadec xmlns="e3057061-438c-4e64-bba9-94aa8fbf0255">
      <Terms xmlns="http://schemas.microsoft.com/office/infopath/2007/PartnerControls"/>
    </a16fa82b66eb4a07b0a3726040ccadec>
    <i1557dfc3fd54eb98320a3972978cefd xmlns="e3057061-438c-4e64-bba9-94aa8fbf0255">
      <Terms xmlns="http://schemas.microsoft.com/office/infopath/2007/PartnerControls"/>
    </i1557dfc3fd54eb98320a3972978cefd>
    <lf0233990cab442cb2bf33212adcbde4 xmlns="e3057061-438c-4e64-bba9-94aa8fbf0255">
      <Terms xmlns="http://schemas.microsoft.com/office/infopath/2007/PartnerControls"/>
    </lf0233990cab442cb2bf33212adcbde4>
    <kb1ade25e6a04bd4b83bc7d85020e61f xmlns="e3057061-438c-4e64-bba9-94aa8fbf0255">
      <Terms xmlns="http://schemas.microsoft.com/office/infopath/2007/PartnerControls"/>
    </kb1ade25e6a04bd4b83bc7d85020e61f>
    <lcf76f155ced4ddcb4097134ff3c332f xmlns="c49ccd54-1f9e-40ea-a70f-6a9eb5cd346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du site de service" ma:contentTypeID="0x010100E998BE136D1746878F324D44761EC4900037F4E9337EC846FBA07B95E4E55EDB2900D3ADA776E3BE41E28CE093FCAFC9F4B700EF3C8663818DBD4992A75C3481180C6B" ma:contentTypeVersion="2150" ma:contentTypeDescription="Ressource Documentaire pour les documents du site de service" ma:contentTypeScope="" ma:versionID="7144680911d949c2302c9db387797c7b">
  <xsd:schema xmlns:xsd="http://www.w3.org/2001/XMLSchema" xmlns:xs="http://www.w3.org/2001/XMLSchema" xmlns:p="http://schemas.microsoft.com/office/2006/metadata/properties" xmlns:ns2="e3057061-438c-4e64-bba9-94aa8fbf0255" xmlns:ns3="c49ccd54-1f9e-40ea-a70f-6a9eb5cd3467" xmlns:ns4="c5ce9861-88cd-4f74-bb84-6dcae220f612" targetNamespace="http://schemas.microsoft.com/office/2006/metadata/properties" ma:root="true" ma:fieldsID="cfea965adac05920367d8993f08f4793" ns2:_="" ns3:_="" ns4:_="">
    <xsd:import namespace="e3057061-438c-4e64-bba9-94aa8fbf0255"/>
    <xsd:import namespace="c49ccd54-1f9e-40ea-a70f-6a9eb5cd3467"/>
    <xsd:import namespace="c5ce9861-88cd-4f74-bb84-6dcae220f612"/>
    <xsd:element name="properties">
      <xsd:complexType>
        <xsd:sequence>
          <xsd:element name="documentManagement">
            <xsd:complexType>
              <xsd:all>
                <xsd:element ref="ns2:Pompidou_Status" minOccurs="0"/>
                <xsd:element ref="ns2:TaxCatchAll" minOccurs="0"/>
                <xsd:element ref="ns2:bbce6c1dda124754b9aa2b15d14272bd" minOccurs="0"/>
                <xsd:element ref="ns2:a16fa82b66eb4a07b0a3726040ccadec" minOccurs="0"/>
                <xsd:element ref="ns2:lf0233990cab442cb2bf33212adcbde4" minOccurs="0"/>
                <xsd:element ref="ns2:i1557dfc3fd54eb98320a3972978cefd" minOccurs="0"/>
                <xsd:element ref="ns2:TaxCatchAllLabel" minOccurs="0"/>
                <xsd:element ref="ns2:j00554c7031542329041a4f73893d6cd" minOccurs="0"/>
                <xsd:element ref="ns2:h9daa9866aa64707879ef2764a93b85c" minOccurs="0"/>
                <xsd:element ref="ns2:fc34c1b11f1f4b3f923d12b43e966820" minOccurs="0"/>
                <xsd:element ref="ns2:kb1ade25e6a04bd4b83bc7d85020e61f" minOccurs="0"/>
                <xsd:element ref="ns3:MediaServiceMetadata" minOccurs="0"/>
                <xsd:element ref="ns3:MediaServiceFastMetadata" minOccurs="0"/>
                <xsd:element ref="ns3:MediaServiceSearchProperties" minOccurs="0"/>
                <xsd:element ref="ns3:MediaServiceObjectDetectorVersions" minOccurs="0"/>
                <xsd:element ref="ns4:SharedWithUsers" minOccurs="0"/>
                <xsd:element ref="ns4:SharedWithDetail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57061-438c-4e64-bba9-94aa8fbf0255" elementFormDefault="qualified">
    <xsd:import namespace="http://schemas.microsoft.com/office/2006/documentManagement/types"/>
    <xsd:import namespace="http://schemas.microsoft.com/office/infopath/2007/PartnerControls"/>
    <xsd:element name="Pompidou_Status" ma:index="15" nillable="true" ma:displayName="Statut" ma:default="0" ma:description="Remonter le document dans Autres ressources" ma:internalName="Pompidou_Status" ma:readOnly="false">
      <xsd:simpleType>
        <xsd:restriction base="dms:Boolean"/>
      </xsd:simpleType>
    </xsd:element>
    <xsd:element name="TaxCatchAll" ma:index="20" nillable="true" ma:displayName="Taxonomy Catch All Column" ma:hidden="true" ma:list="{b9458a81-7888-437d-bece-8e6d75f0ee8c}" ma:internalName="TaxCatchAll" ma:showField="CatchAllData"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bbce6c1dda124754b9aa2b15d14272bd" ma:index="21" nillable="true" ma:taxonomy="true" ma:internalName="bbce6c1dda124754b9aa2b15d14272bd" ma:taxonomyFieldName="Pompidou_Ressources_Humaines" ma:displayName="Ressources Humaines" ma:readOnly="false" ma:fieldId="{bbce6c1d-da12-4754-b9aa-2b15d14272bd}" ma:taxonomyMulti="true" ma:sspId="2ea31d18-584b-43ee-80cc-a3ed2a2b83fc" ma:termSetId="7dcdc0ed-f08e-40ee-b642-378d7c104c14" ma:anchorId="0b9a881b-0caa-41f9-b989-e7d30bf35600" ma:open="false" ma:isKeyword="false">
      <xsd:complexType>
        <xsd:sequence>
          <xsd:element ref="pc:Terms" minOccurs="0" maxOccurs="1"/>
        </xsd:sequence>
      </xsd:complexType>
    </xsd:element>
    <xsd:element name="a16fa82b66eb4a07b0a3726040ccadec" ma:index="22" nillable="true" ma:taxonomy="true" ma:internalName="a16fa82b66eb4a07b0a3726040ccadec" ma:taxonomyFieldName="Pompidou_Ressources_Documentaire" ma:displayName="Catégories - Ressources Documentaires" ma:readOnly="false" ma:fieldId="{a16fa82b-66eb-4a07-b0a3-726040ccadec}" ma:taxonomyMulti="true" ma:sspId="2ea31d18-584b-43ee-80cc-a3ed2a2b83fc" ma:termSetId="7dcdc0ed-f08e-40ee-b642-378d7c104c14" ma:anchorId="00000000-0000-0000-0000-000000000000" ma:open="false" ma:isKeyword="false">
      <xsd:complexType>
        <xsd:sequence>
          <xsd:element ref="pc:Terms" minOccurs="0" maxOccurs="1"/>
        </xsd:sequence>
      </xsd:complexType>
    </xsd:element>
    <xsd:element name="lf0233990cab442cb2bf33212adcbde4" ma:index="23" nillable="true" ma:taxonomy="true" ma:internalName="lf0233990cab442cb2bf33212adcbde4" ma:taxonomyFieldName="pompidou_Editorial" ma:displayName="Editorial" ma:readOnly="false" ma:fieldId="{5f023399-0cab-442c-b2bf-33212adcbde4}" ma:taxonomyMulti="true" ma:sspId="2ea31d18-584b-43ee-80cc-a3ed2a2b83fc" ma:termSetId="7dcdc0ed-f08e-40ee-b642-378d7c104c14" ma:anchorId="36b8621e-f62d-4128-b56c-65d6716daf54" ma:open="false" ma:isKeyword="false">
      <xsd:complexType>
        <xsd:sequence>
          <xsd:element ref="pc:Terms" minOccurs="0" maxOccurs="1"/>
        </xsd:sequence>
      </xsd:complexType>
    </xsd:element>
    <xsd:element name="i1557dfc3fd54eb98320a3972978cefd" ma:index="24" nillable="true" ma:taxonomy="true" ma:internalName="i1557dfc3fd54eb98320a3972978cefd" ma:taxonomyFieldName="Pompidou_type_de_document" ma:displayName="Type de document" ma:readOnly="false" ma:fieldId="{21557dfc-3fd5-4eb9-8320-a3972978cefd}" ma:taxonomyMulti="true" ma:sspId="2ea31d18-584b-43ee-80cc-a3ed2a2b83fc" ma:termSetId="7dcdc0ed-f08e-40ee-b642-378d7c104c14" ma:anchorId="b3c22f4f-fb11-4ac2-8cf8-1146f4fe68d5" ma:open="false" ma:isKeyword="false">
      <xsd:complexType>
        <xsd:sequence>
          <xsd:element ref="pc:Terms" minOccurs="0" maxOccurs="1"/>
        </xsd:sequence>
      </xsd:complexType>
    </xsd:element>
    <xsd:element name="TaxCatchAllLabel" ma:index="25" nillable="true" ma:displayName="Taxonomy Catch All Column1" ma:hidden="true" ma:list="{b9458a81-7888-437d-bece-8e6d75f0ee8c}" ma:internalName="TaxCatchAllLabel" ma:readOnly="true" ma:showField="CatchAllDataLabel" ma:web="e3057061-438c-4e64-bba9-94aa8fbf0255">
      <xsd:complexType>
        <xsd:complexContent>
          <xsd:extension base="dms:MultiChoiceLookup">
            <xsd:sequence>
              <xsd:element name="Value" type="dms:Lookup" maxOccurs="unbounded" minOccurs="0" nillable="true"/>
            </xsd:sequence>
          </xsd:extension>
        </xsd:complexContent>
      </xsd:complexType>
    </xsd:element>
    <xsd:element name="j00554c7031542329041a4f73893d6cd" ma:index="26" nillable="true" ma:taxonomy="true" ma:internalName="j00554c7031542329041a4f73893d6cd" ma:taxonomyFieldName="Pompidou_direction_destinataire" ma:displayName="Direction destinataire" ma:readOnly="false" ma:fieldId="{300554c7-0315-4232-9041-a4f73893d6cd}" ma:taxonomyMulti="true" ma:sspId="2ea31d18-584b-43ee-80cc-a3ed2a2b83fc" ma:termSetId="7dcdc0ed-f08e-40ee-b642-378d7c104c14" ma:anchorId="c1be7ee4-47cc-4f00-8592-262e1d4bbb02" ma:open="false" ma:isKeyword="false">
      <xsd:complexType>
        <xsd:sequence>
          <xsd:element ref="pc:Terms" minOccurs="0" maxOccurs="1"/>
        </xsd:sequence>
      </xsd:complexType>
    </xsd:element>
    <xsd:element name="h9daa9866aa64707879ef2764a93b85c" ma:index="27" nillable="true" ma:taxonomy="true" ma:internalName="h9daa9866aa64707879ef2764a93b85c" ma:taxonomyFieldName="Pompidou_direction_source" ma:displayName="Direction source" ma:readOnly="false" ma:fieldId="{19daa986-6aa6-4707-879e-f2764a93b85c}" ma:taxonomyMulti="true" ma:sspId="2ea31d18-584b-43ee-80cc-a3ed2a2b83fc" ma:termSetId="7dcdc0ed-f08e-40ee-b642-378d7c104c14" ma:anchorId="d1de0394-7534-44bc-84c1-c4c5591cc792" ma:open="false" ma:isKeyword="false">
      <xsd:complexType>
        <xsd:sequence>
          <xsd:element ref="pc:Terms" minOccurs="0" maxOccurs="1"/>
        </xsd:sequence>
      </xsd:complexType>
    </xsd:element>
    <xsd:element name="fc34c1b11f1f4b3f923d12b43e966820" ma:index="28" nillable="true" ma:taxonomy="true" ma:internalName="fc34c1b11f1f4b3f923d12b43e966820" ma:taxonomyFieldName="pompidou_document_mot_cle" ma:displayName="Mot clé" ma:readOnly="false" ma:fieldId="{fc34c1b1-1f1f-4b3f-923d-12b43e966820}" ma:taxonomyMulti="true" ma:sspId="2ea31d18-584b-43ee-80cc-a3ed2a2b83fc" ma:termSetId="88487d75-332a-4885-8aec-3b1320b75ed6" ma:anchorId="00000000-0000-0000-0000-000000000000" ma:open="true" ma:isKeyword="false">
      <xsd:complexType>
        <xsd:sequence>
          <xsd:element ref="pc:Terms" minOccurs="0" maxOccurs="1"/>
        </xsd:sequence>
      </xsd:complexType>
    </xsd:element>
    <xsd:element name="kb1ade25e6a04bd4b83bc7d85020e61f" ma:index="29" nillable="true" ma:taxonomy="true" ma:internalName="kb1ade25e6a04bd4b83bc7d85020e61f" ma:taxonomyFieldName="Pompidou_Evenementiel" ma:displayName="Evénementiel" ma:readOnly="false" ma:fieldId="{4b1ade25-e6a0-4bd4-b83b-c7d85020e61f}" ma:taxonomyMulti="true" ma:sspId="2ea31d18-584b-43ee-80cc-a3ed2a2b83fc" ma:termSetId="7dcdc0ed-f08e-40ee-b642-378d7c104c14" ma:anchorId="dffcb36d-634a-4185-bbe3-665d098401ae"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c49ccd54-1f9e-40ea-a70f-6a9eb5cd3467" elementFormDefault="qualified">
    <xsd:import namespace="http://schemas.microsoft.com/office/2006/documentManagement/types"/>
    <xsd:import namespace="http://schemas.microsoft.com/office/infopath/2007/PartnerControls"/>
    <xsd:element name="MediaServiceMetadata" ma:index="30" nillable="true" ma:displayName="MediaServiceMetadata" ma:hidden="true" ma:internalName="MediaServiceMetadata" ma:readOnly="true">
      <xsd:simpleType>
        <xsd:restriction base="dms:Note"/>
      </xsd:simpleType>
    </xsd:element>
    <xsd:element name="MediaServiceFastMetadata" ma:index="31" nillable="true" ma:displayName="MediaServiceFastMetadata" ma:hidden="true" ma:internalName="MediaServiceFastMetadata" ma:readOnly="true">
      <xsd:simpleType>
        <xsd:restriction base="dms:Note"/>
      </xsd:simpleType>
    </xsd:element>
    <xsd:element name="MediaServiceSearchProperties" ma:index="32" nillable="true" ma:displayName="MediaServiceSearchProperties" ma:hidden="true" ma:internalName="MediaServiceSearchProperties" ma:readOnly="true">
      <xsd:simpleType>
        <xsd:restriction base="dms:Note"/>
      </xsd:simpleType>
    </xsd:element>
    <xsd:element name="MediaServiceObjectDetectorVersions" ma:index="33" nillable="true" ma:displayName="MediaServiceObjectDetectorVersions" ma:hidden="true" ma:indexed="true" ma:internalName="MediaServiceObjectDetectorVersions" ma:readOnly="true">
      <xsd:simpleType>
        <xsd:restriction base="dms:Text"/>
      </xsd:simpleType>
    </xsd:element>
    <xsd:element name="MediaServiceDateTaken" ma:index="36" nillable="true" ma:displayName="MediaServiceDateTaken" ma:hidden="true" ma:indexed="true" ma:internalName="MediaServiceDateTaken"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lcf76f155ced4ddcb4097134ff3c332f" ma:index="41" nillable="true" ma:taxonomy="true" ma:internalName="lcf76f155ced4ddcb4097134ff3c332f" ma:taxonomyFieldName="MediaServiceImageTags" ma:displayName="Balises d’images" ma:readOnly="false" ma:fieldId="{5cf76f15-5ced-4ddc-b409-7134ff3c332f}" ma:taxonomyMulti="true" ma:sspId="2ea31d18-584b-43ee-80cc-a3ed2a2b83fc" ma:termSetId="09814cd3-568e-fe90-9814-8d621ff8fb84" ma:anchorId="fba54fb3-c3e1-fe81-a776-ca4b69148c4d" ma:open="true" ma:isKeyword="false">
      <xsd:complexType>
        <xsd:sequence>
          <xsd:element ref="pc:Terms" minOccurs="0" maxOccurs="1"/>
        </xsd:sequence>
      </xsd:complexType>
    </xsd:element>
    <xsd:element name="MediaServiceOCR" ma:index="42"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ce9861-88cd-4f74-bb84-6dcae220f612" elementFormDefault="qualified">
    <xsd:import namespace="http://schemas.microsoft.com/office/2006/documentManagement/types"/>
    <xsd:import namespace="http://schemas.microsoft.com/office/infopath/2007/PartnerControls"/>
    <xsd:element name="SharedWithUsers" ma:index="34"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5"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e de contenu"/>
        <xsd:element ref="dc:title" minOccurs="0" maxOccurs="1" ma:index="3"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63881B-EC0C-40A5-97D4-00BAFD385E69}">
  <ds:schemaRefs>
    <ds:schemaRef ds:uri="http://schemas.microsoft.com/office/2006/metadata/properties"/>
    <ds:schemaRef ds:uri="http://schemas.openxmlformats.org/package/2006/metadata/core-properties"/>
    <ds:schemaRef ds:uri="http://purl.org/dc/terms/"/>
    <ds:schemaRef ds:uri="http://schemas.microsoft.com/office/infopath/2007/PartnerControls"/>
    <ds:schemaRef ds:uri="c5ce9861-88cd-4f74-bb84-6dcae220f612"/>
    <ds:schemaRef ds:uri="http://schemas.microsoft.com/office/2006/documentManagement/types"/>
    <ds:schemaRef ds:uri="c49ccd54-1f9e-40ea-a70f-6a9eb5cd3467"/>
    <ds:schemaRef ds:uri="http://purl.org/dc/elements/1.1/"/>
    <ds:schemaRef ds:uri="e3057061-438c-4e64-bba9-94aa8fbf0255"/>
    <ds:schemaRef ds:uri="http://www.w3.org/XML/1998/namespace"/>
    <ds:schemaRef ds:uri="http://purl.org/dc/dcmitype/"/>
  </ds:schemaRefs>
</ds:datastoreItem>
</file>

<file path=customXml/itemProps2.xml><?xml version="1.0" encoding="utf-8"?>
<ds:datastoreItem xmlns:ds="http://schemas.openxmlformats.org/officeDocument/2006/customXml" ds:itemID="{591EBB67-C312-458E-9F39-D0560332F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57061-438c-4e64-bba9-94aa8fbf0255"/>
    <ds:schemaRef ds:uri="c49ccd54-1f9e-40ea-a70f-6a9eb5cd3467"/>
    <ds:schemaRef ds:uri="c5ce9861-88cd-4f74-bb84-6dcae220f6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B2956D-4692-4594-8372-185629B0FDA9}">
  <ds:schemaRefs>
    <ds:schemaRef ds:uri="http://schemas.microsoft.com/sharepoint/v3/contenttype/forms"/>
  </ds:schemaRefs>
</ds:datastoreItem>
</file>

<file path=customXml/itemProps4.xml><?xml version="1.0" encoding="utf-8"?>
<ds:datastoreItem xmlns:ds="http://schemas.openxmlformats.org/officeDocument/2006/customXml" ds:itemID="{A6095C0A-B85F-45D2-913B-3E6965760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40</TotalTime>
  <Pages>10</Pages>
  <Words>2787</Words>
  <Characters>15333</Characters>
  <Application>Microsoft Office Word</Application>
  <DocSecurity>0</DocSecurity>
  <Lines>127</Lines>
  <Paragraphs>36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BRAOUEZEC Philippe</cp:lastModifiedBy>
  <cp:revision>10</cp:revision>
  <cp:lastPrinted>2018-10-19T14:30:00Z</cp:lastPrinted>
  <dcterms:created xsi:type="dcterms:W3CDTF">2025-11-24T19:27:00Z</dcterms:created>
  <dcterms:modified xsi:type="dcterms:W3CDTF">2025-12-05T08:13:00Z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0x010100E998BE136D1746878F324D44761EC4900037F4E9337EC846FBA07B95E4E55EDB2900D3ADA776E3BE41E28CE093FCAFC9F4B700EF3C8663818DBD4992A75C3481180C6B</vt:lpwstr>
  </property>
  <property fmtid="{D5CDD505-2E9C-101B-9397-08002B2CF9AE}" pid="3" name="pompidou_Editorial">
    <vt:lpwstr/>
  </property>
  <property fmtid="{D5CDD505-2E9C-101B-9397-08002B2CF9AE}" pid="4" name="MediaServiceImageTags">
    <vt:lpwstr/>
  </property>
  <property fmtid="{D5CDD505-2E9C-101B-9397-08002B2CF9AE}" pid="5" name="Pompidou_type_de_document">
    <vt:lpwstr/>
  </property>
  <property fmtid="{D5CDD505-2E9C-101B-9397-08002B2CF9AE}" pid="6" name="Pompidou_Ressources_Humaines">
    <vt:lpwstr/>
  </property>
  <property fmtid="{D5CDD505-2E9C-101B-9397-08002B2CF9AE}" pid="7" name="Pompidou_Ressources_Documentaire">
    <vt:lpwstr/>
  </property>
  <property fmtid="{D5CDD505-2E9C-101B-9397-08002B2CF9AE}" pid="8" name="pompidou_document_mot_cle">
    <vt:lpwstr/>
  </property>
  <property fmtid="{D5CDD505-2E9C-101B-9397-08002B2CF9AE}" pid="9" name="Pompidou_direction_destinataire">
    <vt:lpwstr/>
  </property>
  <property fmtid="{D5CDD505-2E9C-101B-9397-08002B2CF9AE}" pid="10" name="Pompidou_Evenementiel">
    <vt:lpwstr/>
  </property>
  <property fmtid="{D5CDD505-2E9C-101B-9397-08002B2CF9AE}" pid="11" name="Pompidou_direction_source">
    <vt:lpwstr/>
  </property>
</Properties>
</file>